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89" w:rsidRPr="002C422C" w:rsidRDefault="00482D89" w:rsidP="00482D89">
      <w:pPr>
        <w:jc w:val="right"/>
      </w:pPr>
    </w:p>
    <w:p w:rsidR="001475B1" w:rsidRPr="00EC6FF9" w:rsidRDefault="001475B1" w:rsidP="001475B1">
      <w:pPr>
        <w:pStyle w:val="2"/>
        <w:jc w:val="right"/>
        <w:rPr>
          <w:rFonts w:asciiTheme="minorHAnsi" w:hAnsiTheme="minorHAnsi"/>
          <w:smallCaps w:val="0"/>
          <w:sz w:val="24"/>
          <w:szCs w:val="24"/>
        </w:rPr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  <w:r w:rsidR="00EC6FF9">
        <w:rPr>
          <w:rFonts w:asciiTheme="minorHAnsi" w:hAnsiTheme="minorHAnsi"/>
          <w:smallCaps w:val="0"/>
        </w:rPr>
        <w:t xml:space="preserve">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EC6FF9" w:rsidRPr="00EC6FF9" w:rsidRDefault="00EC6FF9" w:rsidP="00EC6FF9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EC6FF9" w:rsidRPr="00EC6FF9" w:rsidRDefault="00EC6FF9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 xml:space="preserve">От  </w:t>
      </w:r>
      <w:r w:rsidR="00BE0F96">
        <w:t>28</w:t>
      </w:r>
      <w:r w:rsidR="00C34B3C">
        <w:t>.</w:t>
      </w:r>
      <w:r w:rsidR="00BE0F96">
        <w:t>05</w:t>
      </w:r>
      <w:r w:rsidR="001475B1">
        <w:t>.</w:t>
      </w:r>
      <w:r w:rsidR="00C34B3C">
        <w:t>2020</w:t>
      </w:r>
      <w:r w:rsidR="00F506E3">
        <w:t xml:space="preserve"> </w:t>
      </w:r>
      <w:r>
        <w:t xml:space="preserve">г.  </w:t>
      </w:r>
      <w:r w:rsidR="00C34B3C">
        <w:t xml:space="preserve"> № 4</w:t>
      </w:r>
      <w:r w:rsidR="00482D89">
        <w:t>-</w:t>
      </w:r>
      <w:r w:rsidR="00F522AA">
        <w:t>70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C3140E" w:rsidRDefault="00BE0F96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Об утверждении отчета</w:t>
      </w:r>
      <w:r w:rsidR="00482D89" w:rsidRPr="008A48CB">
        <w:rPr>
          <w:spacing w:val="8"/>
          <w:sz w:val="26"/>
          <w:szCs w:val="26"/>
        </w:rPr>
        <w:t xml:space="preserve"> «Об исполнении </w:t>
      </w:r>
    </w:p>
    <w:p w:rsidR="00C3140E" w:rsidRDefault="00482D89" w:rsidP="00C34B3C">
      <w:pPr>
        <w:tabs>
          <w:tab w:val="left" w:pos="493"/>
        </w:tabs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 xml:space="preserve">бюджета </w:t>
      </w:r>
      <w:r w:rsidR="00C34B3C">
        <w:rPr>
          <w:spacing w:val="8"/>
          <w:sz w:val="26"/>
          <w:szCs w:val="26"/>
        </w:rPr>
        <w:t>муниципального образования «</w:t>
      </w:r>
      <w:proofErr w:type="spellStart"/>
      <w:r w:rsidRPr="008A48CB">
        <w:rPr>
          <w:spacing w:val="8"/>
          <w:sz w:val="26"/>
          <w:szCs w:val="26"/>
        </w:rPr>
        <w:t>Карачевско</w:t>
      </w:r>
      <w:r w:rsidR="001475B1">
        <w:rPr>
          <w:spacing w:val="8"/>
          <w:sz w:val="26"/>
          <w:szCs w:val="26"/>
        </w:rPr>
        <w:t>е</w:t>
      </w:r>
      <w:proofErr w:type="spellEnd"/>
    </w:p>
    <w:p w:rsidR="00482D89" w:rsidRPr="008A48CB" w:rsidRDefault="001475B1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городское поселение</w:t>
      </w:r>
      <w:r w:rsidR="00C34B3C">
        <w:rPr>
          <w:spacing w:val="8"/>
          <w:sz w:val="26"/>
          <w:szCs w:val="26"/>
        </w:rPr>
        <w:t>» за  2019</w:t>
      </w:r>
      <w:r>
        <w:rPr>
          <w:spacing w:val="8"/>
          <w:sz w:val="26"/>
          <w:szCs w:val="26"/>
        </w:rPr>
        <w:t xml:space="preserve"> год</w:t>
      </w:r>
      <w:r w:rsidR="00482D89" w:rsidRPr="008A48CB">
        <w:rPr>
          <w:spacing w:val="8"/>
          <w:sz w:val="26"/>
          <w:szCs w:val="26"/>
        </w:rPr>
        <w:t xml:space="preserve"> </w:t>
      </w:r>
    </w:p>
    <w:p w:rsidR="00482D89" w:rsidRPr="008A48CB" w:rsidRDefault="00482D8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B021C9" w:rsidRPr="008A48CB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proofErr w:type="gramStart"/>
      <w:r w:rsidRPr="008A48CB">
        <w:rPr>
          <w:spacing w:val="8"/>
          <w:sz w:val="26"/>
          <w:szCs w:val="26"/>
        </w:rPr>
        <w:t>Руководствуясь статьей 264,6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="007C1CCD">
        <w:rPr>
          <w:sz w:val="26"/>
          <w:szCs w:val="26"/>
        </w:rPr>
        <w:t xml:space="preserve"> Уставом</w:t>
      </w:r>
      <w:r w:rsidRPr="008A48CB">
        <w:rPr>
          <w:sz w:val="26"/>
          <w:szCs w:val="26"/>
        </w:rPr>
        <w:t xml:space="preserve"> Карачевского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Pr="008A48CB">
        <w:rPr>
          <w:sz w:val="26"/>
          <w:szCs w:val="26"/>
        </w:rPr>
        <w:t xml:space="preserve"> </w:t>
      </w:r>
      <w:r w:rsidRPr="008A48CB">
        <w:rPr>
          <w:spacing w:val="8"/>
          <w:sz w:val="26"/>
          <w:szCs w:val="26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</w:t>
      </w:r>
      <w:r w:rsidR="004A21BE">
        <w:rPr>
          <w:spacing w:val="8"/>
          <w:sz w:val="26"/>
          <w:szCs w:val="26"/>
        </w:rPr>
        <w:t xml:space="preserve"> </w:t>
      </w:r>
      <w:r w:rsidR="00732482" w:rsidRPr="008A48CB">
        <w:rPr>
          <w:spacing w:val="8"/>
          <w:sz w:val="26"/>
          <w:szCs w:val="26"/>
        </w:rPr>
        <w:t>3-24</w:t>
      </w:r>
      <w:r w:rsidR="00B75CDC">
        <w:rPr>
          <w:spacing w:val="8"/>
          <w:sz w:val="26"/>
          <w:szCs w:val="26"/>
        </w:rPr>
        <w:t xml:space="preserve"> (с учетом внесенных изменений) и основании итогового документа публичных слушаний,</w:t>
      </w:r>
      <w:r w:rsidRPr="008A48CB">
        <w:rPr>
          <w:spacing w:val="8"/>
          <w:sz w:val="26"/>
          <w:szCs w:val="26"/>
        </w:rPr>
        <w:t xml:space="preserve">  </w:t>
      </w:r>
      <w:proofErr w:type="spellStart"/>
      <w:r w:rsidRPr="008A48CB">
        <w:rPr>
          <w:spacing w:val="8"/>
          <w:sz w:val="26"/>
          <w:szCs w:val="26"/>
        </w:rPr>
        <w:t>Карачевский</w:t>
      </w:r>
      <w:proofErr w:type="spellEnd"/>
      <w:r w:rsidRPr="008A48CB">
        <w:rPr>
          <w:spacing w:val="8"/>
          <w:sz w:val="26"/>
          <w:szCs w:val="26"/>
        </w:rPr>
        <w:t xml:space="preserve"> городской Совет народных</w:t>
      </w:r>
      <w:proofErr w:type="gramEnd"/>
      <w:r w:rsidRPr="008A48CB">
        <w:rPr>
          <w:spacing w:val="8"/>
          <w:sz w:val="26"/>
          <w:szCs w:val="26"/>
        </w:rPr>
        <w:t xml:space="preserve"> депутатов </w:t>
      </w:r>
      <w:r w:rsidR="00B021C9" w:rsidRPr="008A48CB">
        <w:rPr>
          <w:spacing w:val="8"/>
          <w:sz w:val="26"/>
          <w:szCs w:val="26"/>
        </w:rPr>
        <w:t>–</w:t>
      </w:r>
      <w:r w:rsidRPr="008A48CB">
        <w:rPr>
          <w:spacing w:val="8"/>
          <w:sz w:val="26"/>
          <w:szCs w:val="26"/>
        </w:rPr>
        <w:t xml:space="preserve"> </w:t>
      </w:r>
    </w:p>
    <w:p w:rsidR="00482D89" w:rsidRPr="008A48CB" w:rsidRDefault="00482D89" w:rsidP="00482D8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8A48CB" w:rsidRDefault="001475B1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</w:r>
      <w:r w:rsidR="00B021C9" w:rsidRPr="008A48CB">
        <w:rPr>
          <w:spacing w:val="8"/>
          <w:sz w:val="26"/>
          <w:szCs w:val="26"/>
        </w:rPr>
        <w:t>1.</w:t>
      </w:r>
      <w:r>
        <w:rPr>
          <w:spacing w:val="8"/>
          <w:sz w:val="26"/>
          <w:szCs w:val="26"/>
        </w:rPr>
        <w:t xml:space="preserve"> </w:t>
      </w:r>
      <w:r w:rsidR="00BE0F96">
        <w:rPr>
          <w:spacing w:val="8"/>
          <w:sz w:val="26"/>
          <w:szCs w:val="26"/>
        </w:rPr>
        <w:t>Утвердить отчет по исполнению бюджета муниципального образования «</w:t>
      </w:r>
      <w:proofErr w:type="spellStart"/>
      <w:r w:rsidR="00BE0F96">
        <w:rPr>
          <w:spacing w:val="8"/>
          <w:sz w:val="26"/>
          <w:szCs w:val="26"/>
        </w:rPr>
        <w:t>Карачевское</w:t>
      </w:r>
      <w:proofErr w:type="spellEnd"/>
      <w:r w:rsidR="00BE0F96">
        <w:rPr>
          <w:spacing w:val="8"/>
          <w:sz w:val="26"/>
          <w:szCs w:val="26"/>
        </w:rPr>
        <w:t xml:space="preserve"> городское поселение» за 2019 год </w:t>
      </w:r>
      <w:r w:rsidR="00C34B3C">
        <w:rPr>
          <w:spacing w:val="8"/>
          <w:sz w:val="26"/>
          <w:szCs w:val="26"/>
        </w:rPr>
        <w:t>по доходам в сумме 111 573 331</w:t>
      </w:r>
      <w:r w:rsidR="00F506E3">
        <w:rPr>
          <w:spacing w:val="8"/>
          <w:sz w:val="26"/>
          <w:szCs w:val="26"/>
        </w:rPr>
        <w:t xml:space="preserve"> </w:t>
      </w:r>
      <w:r w:rsidR="00C34B3C">
        <w:rPr>
          <w:spacing w:val="8"/>
          <w:sz w:val="26"/>
          <w:szCs w:val="26"/>
        </w:rPr>
        <w:t>рублей 29</w:t>
      </w:r>
      <w:r w:rsidR="00B021C9" w:rsidRPr="008A48CB">
        <w:rPr>
          <w:spacing w:val="8"/>
          <w:sz w:val="26"/>
          <w:szCs w:val="26"/>
        </w:rPr>
        <w:t xml:space="preserve"> копеек</w:t>
      </w:r>
      <w:r w:rsidR="008A48CB">
        <w:rPr>
          <w:spacing w:val="8"/>
          <w:sz w:val="26"/>
          <w:szCs w:val="26"/>
        </w:rPr>
        <w:t xml:space="preserve">, по расходам в сумме </w:t>
      </w:r>
      <w:r w:rsidR="00C34B3C">
        <w:rPr>
          <w:spacing w:val="8"/>
          <w:sz w:val="26"/>
          <w:szCs w:val="26"/>
        </w:rPr>
        <w:t>106 839 412 рублей 26</w:t>
      </w:r>
      <w:r w:rsidR="008A48CB">
        <w:rPr>
          <w:spacing w:val="8"/>
          <w:sz w:val="26"/>
          <w:szCs w:val="26"/>
        </w:rPr>
        <w:t xml:space="preserve"> копеек, с превышением доходов над расходами</w:t>
      </w:r>
      <w:r w:rsidR="00B021C9" w:rsidRPr="008A48CB">
        <w:rPr>
          <w:spacing w:val="8"/>
          <w:sz w:val="26"/>
          <w:szCs w:val="26"/>
        </w:rPr>
        <w:t xml:space="preserve"> (</w:t>
      </w:r>
      <w:r w:rsidR="008A48CB">
        <w:rPr>
          <w:spacing w:val="8"/>
          <w:sz w:val="26"/>
          <w:szCs w:val="26"/>
        </w:rPr>
        <w:t>профицит</w:t>
      </w:r>
      <w:r w:rsidR="00BC2A69" w:rsidRPr="008A48CB">
        <w:rPr>
          <w:spacing w:val="8"/>
          <w:sz w:val="26"/>
          <w:szCs w:val="26"/>
        </w:rPr>
        <w:t xml:space="preserve"> городского бюджета) в су</w:t>
      </w:r>
      <w:r w:rsidR="00C34B3C">
        <w:rPr>
          <w:spacing w:val="8"/>
          <w:sz w:val="26"/>
          <w:szCs w:val="26"/>
        </w:rPr>
        <w:t>мме  4 733 919</w:t>
      </w:r>
      <w:r w:rsidR="00B021C9" w:rsidRPr="008A48CB">
        <w:rPr>
          <w:spacing w:val="8"/>
          <w:sz w:val="26"/>
          <w:szCs w:val="26"/>
        </w:rPr>
        <w:t xml:space="preserve"> рублей </w:t>
      </w:r>
      <w:r w:rsidR="00C34B3C">
        <w:rPr>
          <w:spacing w:val="8"/>
          <w:sz w:val="26"/>
          <w:szCs w:val="26"/>
        </w:rPr>
        <w:t>03</w:t>
      </w:r>
      <w:r w:rsidR="00B021C9" w:rsidRPr="008A48CB">
        <w:rPr>
          <w:spacing w:val="8"/>
          <w:sz w:val="26"/>
          <w:szCs w:val="26"/>
        </w:rPr>
        <w:t xml:space="preserve"> копеек,  и со следующими показателями: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Pr="008A48CB">
        <w:rPr>
          <w:spacing w:val="8"/>
          <w:sz w:val="26"/>
          <w:szCs w:val="26"/>
        </w:rPr>
        <w:t xml:space="preserve"> </w:t>
      </w:r>
      <w:r w:rsidR="00C34B3C">
        <w:rPr>
          <w:spacing w:val="8"/>
          <w:sz w:val="26"/>
          <w:szCs w:val="26"/>
        </w:rPr>
        <w:t>за 2019</w:t>
      </w:r>
      <w:r w:rsidRPr="008A48CB">
        <w:rPr>
          <w:spacing w:val="8"/>
          <w:sz w:val="26"/>
          <w:szCs w:val="26"/>
        </w:rPr>
        <w:t xml:space="preserve"> год по кодам классификации доходов бюджетов согласно  пр</w:t>
      </w:r>
      <w:r w:rsidR="00D3641D">
        <w:rPr>
          <w:spacing w:val="8"/>
          <w:sz w:val="26"/>
          <w:szCs w:val="26"/>
        </w:rPr>
        <w:t>иложению  №1</w:t>
      </w:r>
      <w:r w:rsidRPr="008A48CB">
        <w:rPr>
          <w:spacing w:val="8"/>
          <w:sz w:val="26"/>
          <w:szCs w:val="26"/>
        </w:rPr>
        <w:t>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Pr="008A48CB">
        <w:rPr>
          <w:spacing w:val="8"/>
          <w:sz w:val="26"/>
          <w:szCs w:val="26"/>
        </w:rPr>
        <w:t xml:space="preserve"> за 201</w:t>
      </w:r>
      <w:r w:rsidR="00C34B3C">
        <w:rPr>
          <w:spacing w:val="8"/>
          <w:sz w:val="26"/>
          <w:szCs w:val="26"/>
        </w:rPr>
        <w:t>9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8A48CB">
        <w:rPr>
          <w:spacing w:val="8"/>
          <w:sz w:val="26"/>
          <w:szCs w:val="26"/>
        </w:rPr>
        <w:t xml:space="preserve"> согласно  приложению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="00B021C9" w:rsidRPr="008A48CB">
        <w:rPr>
          <w:spacing w:val="8"/>
          <w:sz w:val="26"/>
          <w:szCs w:val="26"/>
        </w:rPr>
        <w:t xml:space="preserve">  городского поселения</w:t>
      </w:r>
      <w:r w:rsidR="003D3B4D">
        <w:rPr>
          <w:spacing w:val="8"/>
          <w:sz w:val="26"/>
          <w:szCs w:val="26"/>
        </w:rPr>
        <w:t>»</w:t>
      </w:r>
      <w:r w:rsidR="00B021C9" w:rsidRPr="008A48CB">
        <w:rPr>
          <w:spacing w:val="8"/>
          <w:sz w:val="26"/>
          <w:szCs w:val="26"/>
        </w:rPr>
        <w:t xml:space="preserve"> за 201</w:t>
      </w:r>
      <w:r w:rsidR="00C34B3C">
        <w:rPr>
          <w:spacing w:val="8"/>
          <w:sz w:val="26"/>
          <w:szCs w:val="26"/>
        </w:rPr>
        <w:t>9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>;</w:t>
      </w:r>
    </w:p>
    <w:p w:rsidR="00B021C9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="00B021C9"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="00B021C9" w:rsidRPr="008A48CB">
        <w:rPr>
          <w:spacing w:val="8"/>
          <w:sz w:val="26"/>
          <w:szCs w:val="26"/>
        </w:rPr>
        <w:t xml:space="preserve"> за 201</w:t>
      </w:r>
      <w:r w:rsidR="00C34B3C">
        <w:rPr>
          <w:spacing w:val="8"/>
          <w:sz w:val="26"/>
          <w:szCs w:val="26"/>
        </w:rPr>
        <w:t>9</w:t>
      </w:r>
      <w:r w:rsidR="00B021C9" w:rsidRPr="008A48CB">
        <w:rPr>
          <w:spacing w:val="8"/>
          <w:sz w:val="26"/>
          <w:szCs w:val="26"/>
        </w:rPr>
        <w:t xml:space="preserve"> год по кодам </w:t>
      </w:r>
      <w:proofErr w:type="gramStart"/>
      <w:r w:rsidR="00B021C9" w:rsidRPr="008A48CB">
        <w:rPr>
          <w:spacing w:val="8"/>
          <w:sz w:val="26"/>
          <w:szCs w:val="26"/>
        </w:rPr>
        <w:t>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</w:t>
      </w:r>
      <w:proofErr w:type="gramEnd"/>
      <w:r w:rsidR="00F506E3">
        <w:rPr>
          <w:spacing w:val="8"/>
          <w:sz w:val="26"/>
          <w:szCs w:val="26"/>
        </w:rPr>
        <w:t xml:space="preserve"> согласно приложению №4</w:t>
      </w:r>
      <w:r w:rsidR="00D3641D">
        <w:rPr>
          <w:spacing w:val="8"/>
          <w:sz w:val="26"/>
          <w:szCs w:val="26"/>
        </w:rPr>
        <w:t>.</w:t>
      </w:r>
    </w:p>
    <w:p w:rsidR="00482D89" w:rsidRPr="008A48CB" w:rsidRDefault="00700A8C" w:rsidP="004F060C">
      <w:pPr>
        <w:tabs>
          <w:tab w:val="left" w:pos="493"/>
        </w:tabs>
        <w:ind w:right="-142"/>
        <w:jc w:val="both"/>
        <w:rPr>
          <w:sz w:val="26"/>
          <w:szCs w:val="26"/>
        </w:rPr>
      </w:pPr>
      <w:r>
        <w:rPr>
          <w:spacing w:val="8"/>
          <w:sz w:val="26"/>
          <w:szCs w:val="26"/>
        </w:rPr>
        <w:tab/>
      </w:r>
      <w:r w:rsidR="004F060C">
        <w:rPr>
          <w:sz w:val="26"/>
          <w:szCs w:val="26"/>
        </w:rPr>
        <w:t>2</w:t>
      </w:r>
      <w:r w:rsidR="00732482" w:rsidRPr="008A48CB">
        <w:rPr>
          <w:sz w:val="26"/>
          <w:szCs w:val="26"/>
        </w:rPr>
        <w:t>. Данное решение опубликовать</w:t>
      </w:r>
      <w:r w:rsidR="00482D89" w:rsidRPr="008A48CB">
        <w:rPr>
          <w:sz w:val="26"/>
          <w:szCs w:val="26"/>
        </w:rPr>
        <w:t xml:space="preserve"> </w:t>
      </w:r>
      <w:r w:rsidR="00482D89" w:rsidRPr="008A48CB">
        <w:rPr>
          <w:spacing w:val="8"/>
          <w:sz w:val="26"/>
          <w:szCs w:val="26"/>
        </w:rPr>
        <w:t>в Сборнике муниципальных правовых актов Карачевского городского поселения и разместить на</w:t>
      </w:r>
      <w:r w:rsidR="007776BB" w:rsidRPr="008A48CB">
        <w:rPr>
          <w:spacing w:val="8"/>
          <w:sz w:val="26"/>
          <w:szCs w:val="26"/>
        </w:rPr>
        <w:t xml:space="preserve"> официальном</w:t>
      </w:r>
      <w:r w:rsidR="00482D89" w:rsidRPr="008A48CB">
        <w:rPr>
          <w:spacing w:val="8"/>
          <w:sz w:val="26"/>
          <w:szCs w:val="26"/>
        </w:rPr>
        <w:t xml:space="preserve"> сайте Карачевского городского Совета народных депутатов</w:t>
      </w:r>
      <w:r w:rsidR="00482D89" w:rsidRPr="008A48CB">
        <w:rPr>
          <w:sz w:val="26"/>
          <w:szCs w:val="26"/>
        </w:rPr>
        <w:t>.</w:t>
      </w:r>
    </w:p>
    <w:p w:rsidR="00C20F4F" w:rsidRDefault="00C20F4F" w:rsidP="00B021C9">
      <w:pPr>
        <w:jc w:val="both"/>
        <w:rPr>
          <w:spacing w:val="8"/>
          <w:sz w:val="26"/>
          <w:szCs w:val="26"/>
        </w:rPr>
      </w:pPr>
    </w:p>
    <w:p w:rsidR="00C20F4F" w:rsidRPr="00F522AA" w:rsidRDefault="00F522AA" w:rsidP="00F522AA">
      <w:pPr>
        <w:tabs>
          <w:tab w:val="left" w:pos="493"/>
        </w:tabs>
        <w:rPr>
          <w:b/>
          <w:spacing w:val="8"/>
          <w:sz w:val="26"/>
          <w:szCs w:val="26"/>
        </w:rPr>
      </w:pPr>
      <w:proofErr w:type="spellStart"/>
      <w:r>
        <w:rPr>
          <w:b/>
          <w:spacing w:val="8"/>
          <w:sz w:val="26"/>
          <w:szCs w:val="26"/>
        </w:rPr>
        <w:t>Зам.главы</w:t>
      </w:r>
      <w:proofErr w:type="spellEnd"/>
      <w:r>
        <w:rPr>
          <w:b/>
          <w:spacing w:val="8"/>
          <w:sz w:val="26"/>
          <w:szCs w:val="26"/>
        </w:rPr>
        <w:t xml:space="preserve"> города Карачева </w:t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</w:r>
      <w:r w:rsidR="009A15CB"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>П.Н.Носов</w:t>
      </w:r>
      <w:bookmarkStart w:id="0" w:name="_GoBack"/>
      <w:bookmarkEnd w:id="0"/>
    </w:p>
    <w:p w:rsidR="00C20F4F" w:rsidRDefault="00C20F4F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pPr w:leftFromText="180" w:rightFromText="180" w:horzAnchor="margin" w:tblpX="-459" w:tblpY="-600"/>
        <w:tblW w:w="10427" w:type="dxa"/>
        <w:tblLook w:val="04A0" w:firstRow="1" w:lastRow="0" w:firstColumn="1" w:lastColumn="0" w:noHBand="0" w:noVBand="1"/>
      </w:tblPr>
      <w:tblGrid>
        <w:gridCol w:w="2518"/>
        <w:gridCol w:w="366"/>
        <w:gridCol w:w="5103"/>
        <w:gridCol w:w="343"/>
        <w:gridCol w:w="2097"/>
      </w:tblGrid>
      <w:tr w:rsidR="00E32A4E" w:rsidRPr="00B47D50" w:rsidTr="00BE0F96">
        <w:trPr>
          <w:trHeight w:val="375"/>
        </w:trPr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B47D50" w:rsidRDefault="00F12F51" w:rsidP="00BE0F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B47D50" w:rsidRDefault="00E32A4E" w:rsidP="00BE0F96">
            <w:pPr>
              <w:jc w:val="right"/>
              <w:rPr>
                <w:sz w:val="28"/>
                <w:szCs w:val="28"/>
              </w:rPr>
            </w:pPr>
            <w:r w:rsidRPr="00B47D50">
              <w:rPr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sz w:val="28"/>
                <w:szCs w:val="28"/>
              </w:rPr>
              <w:t xml:space="preserve">    </w:t>
            </w:r>
            <w:r w:rsidRPr="00B47D50">
              <w:rPr>
                <w:sz w:val="28"/>
                <w:szCs w:val="28"/>
              </w:rPr>
              <w:t>Приложение № 1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2A4E" w:rsidRPr="00B47D50" w:rsidRDefault="00E32A4E" w:rsidP="00BE0F96">
            <w:pPr>
              <w:rPr>
                <w:sz w:val="28"/>
                <w:szCs w:val="28"/>
              </w:rPr>
            </w:pPr>
          </w:p>
        </w:tc>
      </w:tr>
      <w:tr w:rsidR="00E32A4E" w:rsidRPr="00B47D50" w:rsidTr="00BE0F96">
        <w:trPr>
          <w:trHeight w:val="435"/>
        </w:trPr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B47D50" w:rsidRDefault="00E32A4E" w:rsidP="00BE0F9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B47D50" w:rsidRDefault="00E32A4E" w:rsidP="00BE0F96">
            <w:pPr>
              <w:jc w:val="center"/>
              <w:rPr>
                <w:sz w:val="28"/>
                <w:szCs w:val="28"/>
              </w:rPr>
            </w:pPr>
            <w:r w:rsidRPr="00B47D50">
              <w:rPr>
                <w:sz w:val="28"/>
                <w:szCs w:val="28"/>
              </w:rPr>
              <w:t xml:space="preserve">                         к решению </w:t>
            </w:r>
            <w:proofErr w:type="spellStart"/>
            <w:r w:rsidRPr="00B47D50">
              <w:rPr>
                <w:sz w:val="28"/>
                <w:szCs w:val="28"/>
              </w:rPr>
              <w:t>Карачевского</w:t>
            </w:r>
            <w:proofErr w:type="spellEnd"/>
            <w:r w:rsidRPr="00B47D50">
              <w:rPr>
                <w:sz w:val="28"/>
                <w:szCs w:val="28"/>
              </w:rPr>
              <w:t xml:space="preserve"> городского Совета народных депутатов</w:t>
            </w:r>
          </w:p>
        </w:tc>
      </w:tr>
      <w:tr w:rsidR="00E32A4E" w:rsidRPr="00B47D50" w:rsidTr="00BE0F96">
        <w:trPr>
          <w:trHeight w:val="375"/>
        </w:trPr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B47D50" w:rsidRDefault="00E32A4E" w:rsidP="00BE0F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B47D50" w:rsidRDefault="00E32A4E" w:rsidP="00BE0F96">
            <w:pPr>
              <w:jc w:val="center"/>
              <w:rPr>
                <w:sz w:val="28"/>
                <w:szCs w:val="28"/>
              </w:rPr>
            </w:pPr>
            <w:r w:rsidRPr="00B47D50">
              <w:rPr>
                <w:sz w:val="28"/>
                <w:szCs w:val="28"/>
              </w:rPr>
              <w:t xml:space="preserve">     "Об исполнении бюджета </w:t>
            </w:r>
            <w:proofErr w:type="spellStart"/>
            <w:r w:rsidRPr="00B47D50">
              <w:rPr>
                <w:sz w:val="28"/>
                <w:szCs w:val="28"/>
              </w:rPr>
              <w:t>Карачевского</w:t>
            </w:r>
            <w:proofErr w:type="spellEnd"/>
            <w:r w:rsidRPr="00B47D50">
              <w:rPr>
                <w:sz w:val="28"/>
                <w:szCs w:val="28"/>
              </w:rPr>
              <w:t xml:space="preserve"> городского поселения за 2019 год"</w:t>
            </w:r>
          </w:p>
        </w:tc>
      </w:tr>
      <w:tr w:rsidR="00E32A4E" w:rsidRPr="00B47D50" w:rsidTr="00BE0F96">
        <w:trPr>
          <w:trHeight w:val="405"/>
        </w:trPr>
        <w:tc>
          <w:tcPr>
            <w:tcW w:w="104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B47D50" w:rsidRDefault="00E32A4E" w:rsidP="00BE0F96">
            <w:pPr>
              <w:jc w:val="center"/>
              <w:rPr>
                <w:b/>
                <w:bCs/>
                <w:sz w:val="28"/>
                <w:szCs w:val="28"/>
              </w:rPr>
            </w:pPr>
            <w:r w:rsidRPr="00B47D50">
              <w:rPr>
                <w:b/>
                <w:bCs/>
                <w:sz w:val="28"/>
                <w:szCs w:val="28"/>
              </w:rPr>
              <w:t>Доходы бюджета муниципального образования "</w:t>
            </w:r>
            <w:proofErr w:type="spellStart"/>
            <w:r w:rsidRPr="00B47D50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B47D50">
              <w:rPr>
                <w:b/>
                <w:bCs/>
                <w:sz w:val="28"/>
                <w:szCs w:val="28"/>
              </w:rPr>
              <w:t xml:space="preserve"> городского поселения" за 2019 год </w:t>
            </w:r>
            <w:r>
              <w:rPr>
                <w:b/>
                <w:bCs/>
                <w:sz w:val="28"/>
                <w:szCs w:val="28"/>
              </w:rPr>
              <w:t>по кодам классификации доходов бюджетов</w:t>
            </w:r>
          </w:p>
        </w:tc>
      </w:tr>
      <w:tr w:rsidR="001F5265" w:rsidRPr="00B47D50" w:rsidTr="001F5265">
        <w:trPr>
          <w:gridBefore w:val="1"/>
          <w:wBefore w:w="2518" w:type="dxa"/>
          <w:trHeight w:val="405"/>
        </w:trPr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65" w:rsidRPr="00B47D50" w:rsidRDefault="001F5265" w:rsidP="00BE0F96">
            <w:pPr>
              <w:rPr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265" w:rsidRPr="00B47D50" w:rsidRDefault="001F5265" w:rsidP="00BE0F96">
            <w:pPr>
              <w:jc w:val="center"/>
              <w:rPr>
                <w:sz w:val="28"/>
                <w:szCs w:val="28"/>
              </w:rPr>
            </w:pPr>
            <w:r w:rsidRPr="00B47D50">
              <w:rPr>
                <w:sz w:val="28"/>
                <w:szCs w:val="28"/>
              </w:rPr>
              <w:t>(рублей)</w:t>
            </w:r>
          </w:p>
        </w:tc>
      </w:tr>
    </w:tbl>
    <w:tbl>
      <w:tblPr>
        <w:tblW w:w="12037" w:type="dxa"/>
        <w:tblInd w:w="-1026" w:type="dxa"/>
        <w:tblLook w:val="04A0" w:firstRow="1" w:lastRow="0" w:firstColumn="1" w:lastColumn="0" w:noHBand="0" w:noVBand="1"/>
      </w:tblPr>
      <w:tblGrid>
        <w:gridCol w:w="2977"/>
        <w:gridCol w:w="6379"/>
        <w:gridCol w:w="1701"/>
        <w:gridCol w:w="980"/>
      </w:tblGrid>
      <w:tr w:rsidR="00232CCB" w:rsidRPr="00015BE0" w:rsidTr="001F5265">
        <w:trPr>
          <w:trHeight w:val="9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015BE0" w:rsidRDefault="00232CCB" w:rsidP="00232CCB">
            <w:pPr>
              <w:jc w:val="center"/>
              <w:rPr>
                <w:b/>
                <w:sz w:val="24"/>
                <w:szCs w:val="24"/>
              </w:rPr>
            </w:pPr>
            <w:r w:rsidRPr="00015BE0">
              <w:rPr>
                <w:b/>
                <w:sz w:val="24"/>
                <w:szCs w:val="24"/>
              </w:rPr>
              <w:t> </w:t>
            </w:r>
            <w:r w:rsidR="00015BE0" w:rsidRPr="00015BE0">
              <w:rPr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015BE0" w:rsidRDefault="00232CCB" w:rsidP="00232CCB">
            <w:pPr>
              <w:jc w:val="center"/>
              <w:rPr>
                <w:b/>
                <w:sz w:val="24"/>
                <w:szCs w:val="24"/>
              </w:rPr>
            </w:pPr>
            <w:r w:rsidRPr="00015BE0">
              <w:rPr>
                <w:b/>
                <w:sz w:val="24"/>
                <w:szCs w:val="24"/>
              </w:rPr>
              <w:t> </w:t>
            </w:r>
            <w:r w:rsidR="00015BE0">
              <w:rPr>
                <w:b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015BE0" w:rsidRDefault="00015BE0" w:rsidP="00232C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Кассовое исполнение за 2019 год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015BE0" w:rsidRDefault="00232CCB" w:rsidP="00232CCB">
            <w:pPr>
              <w:rPr>
                <w:b/>
                <w:sz w:val="24"/>
                <w:szCs w:val="24"/>
              </w:rPr>
            </w:pPr>
          </w:p>
        </w:tc>
      </w:tr>
      <w:tr w:rsidR="00232CCB" w:rsidRPr="00232CCB" w:rsidTr="00232CCB">
        <w:trPr>
          <w:trHeight w:val="4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>000 100 00000 00 0000 000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 xml:space="preserve">  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>68 576 412,38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4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>000 101 00000 00 0000 000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 xml:space="preserve">  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>27 747 435,29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4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182 101 02000 01 0000 110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 xml:space="preserve">  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27 747 435,29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182 101 02010 01 0000 110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27 333 030,75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5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 xml:space="preserve"> 182 101 02020 01 0000 110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111 656,37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8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 xml:space="preserve"> 182 101 02030 01 0000 110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 xml:space="preserve">  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302 748,17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 xml:space="preserve"> 100 103 00000 00 0000 000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>3 938 707,99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100 103 02000 01 0000 110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3 938 707,99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100 103 02230 01 0000 110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1 792 833,54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5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100 103 02231 01 0000 110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1 792 833,54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3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100 103 02240 01 0000 110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32CCB">
              <w:rPr>
                <w:rFonts w:ascii="Arial CYR" w:hAnsi="Arial CYR" w:cs="Arial CYR"/>
              </w:rPr>
              <w:t>инжекторных</w:t>
            </w:r>
            <w:proofErr w:type="spellEnd"/>
            <w:r w:rsidRPr="00232CCB">
              <w:rPr>
                <w:rFonts w:ascii="Arial CYR" w:hAnsi="Arial CYR" w:cs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13 177,80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8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100 103 02241 01 0000 110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32CCB">
              <w:rPr>
                <w:rFonts w:ascii="Arial CYR" w:hAnsi="Arial CYR" w:cs="Arial CYR"/>
              </w:rPr>
              <w:t>инжекторных</w:t>
            </w:r>
            <w:proofErr w:type="spellEnd"/>
            <w:r w:rsidRPr="00232CCB">
              <w:rPr>
                <w:rFonts w:ascii="Arial CYR" w:hAnsi="Arial CYR" w:cs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13 177,80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lastRenderedPageBreak/>
              <w:t>100 103 02250 01 0000 110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2 395 231,70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5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100 103 02251 01 0000 110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2 395 231,70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100 103 02260 01 0000 110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-262 535,05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5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100 103 02261 01 0000 110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-262 535,05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1F526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 xml:space="preserve"> 182 105 00000 00 0000 000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 xml:space="preserve">  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232CCB">
              <w:rPr>
                <w:rFonts w:ascii="Arial CYR" w:hAnsi="Arial CYR" w:cs="Arial CYR"/>
                <w:b/>
                <w:bCs/>
              </w:rPr>
              <w:t>415 534,26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1F5265">
        <w:trPr>
          <w:trHeight w:val="4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182 105 03000 01 0000 110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 xml:space="preserve">  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415 534,26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1F5265">
        <w:trPr>
          <w:trHeight w:val="40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182 105 03010 01 0000 110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 xml:space="preserve">  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415 534,26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182 1050302001 0000 110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 xml:space="preserve">  Единый сельскохозяйственный налог (за налоговые периоды, истекшие до 1 января 2011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1F5265">
        <w:trPr>
          <w:trHeight w:val="3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182 106 00000 00 0000 000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       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28 439 670,94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1F5265">
        <w:trPr>
          <w:trHeight w:val="413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182 106 01000 00 0000 110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10 317 542,66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7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182 106 01030 13 0000 110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10 317 542,66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5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182 106 06000 00 0000 110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18 122 128,28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5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182 106 06030 00 0000 110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13 386 269,34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182 106 06033 13 0000 110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      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13 386 269,34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4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182 106 06040 00 0000 110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    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4 735 858,94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182 106 06043 13 0000 110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      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4 735 858,94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000 111 00000 00 0000 000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     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5 275 187,44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000 111 05000 00 0000 120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5 228 757,28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909  11105010 00 0000 120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2 627 609,63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5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lastRenderedPageBreak/>
              <w:t>909 111 05013 13 0000 120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2 627 609,63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907 111 05020 00 0000 120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proofErr w:type="gramStart"/>
            <w:r w:rsidRPr="00232CCB">
              <w:rPr>
                <w:rFonts w:ascii="Arial CYR" w:hAnsi="Arial CYR" w:cs="Arial CYR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889 818,26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907 111 05025 13 0000 120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</w:t>
            </w:r>
            <w:proofErr w:type="gramStart"/>
            <w:r w:rsidRPr="00232CCB">
              <w:rPr>
                <w:rFonts w:ascii="Arial CYR" w:hAnsi="Arial CYR" w:cs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889 818,26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907 111 05030 00 0000 120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1 709 705,23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907 111 05035 13 0000 120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1 709 705,23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909 111 05300 00 0000 120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1 624,16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909 111 05310 00 0000 120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1 624,16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5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909 111 05313 13 0000 120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1 624,16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907 111 09000 00 0000 120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46 430,16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907 111 09040 00 0000 120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46 430,16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907 111 09045 13 0000 120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46 430,16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907 113 00000 00 0000 000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       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20 930,88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907 113 02000 00 0000 130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20 930,88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907 113 02060 00 0000 130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20 930,88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907 113 02065 13 0000 130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20 930,88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000 114 00000 00 0000 000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       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2 272 775,80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9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lastRenderedPageBreak/>
              <w:t xml:space="preserve"> 907 114 02000 00 0000 000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1 371 535,62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29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907 114 02050 13 0000 410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1 371 535,62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3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907 114 02053 13 0000 410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1 371 535,62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000 114 06000 00 0000 430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901 240,18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907 114 06010 00 0000 430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901 240,18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7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907 114 06013 13 0000 430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901 240,18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907 115 00000 00 0000 000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       АДМИНИСТРАТИВНЫЕ ПЛАТЕЖИ И СБОРЫ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277 315,04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907 115 02000 00 0000 140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277 315,04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907 115 02050 13 0000 140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277 315,04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000 116 00000 00 0000 000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       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188 854,74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8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907 116 33000 00 0000 140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186 554,74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5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907 116 33050 13 0000 140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186 554,74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8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907 116 37000 00 0000 140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2 300,00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1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907 116 37040 13 0000 140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           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2 300,00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000 200 00000 00 0000 000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    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42 996 918,91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000 202 00000 00 0000 000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43 053 489,64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907 202 20000 00 0000 150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41 182 539,64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907 202 20077 00 0000 150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Субсидии бюджетам на </w:t>
            </w:r>
            <w:proofErr w:type="spellStart"/>
            <w:r w:rsidRPr="00232CCB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232CCB">
              <w:rPr>
                <w:rFonts w:ascii="Arial CYR" w:hAnsi="Arial CYR" w:cs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8 704 213,72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907 202 20077 13 0000 150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Субсидии бюджетам городских поселений на </w:t>
            </w:r>
            <w:proofErr w:type="spellStart"/>
            <w:r w:rsidRPr="00232CCB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232CCB">
              <w:rPr>
                <w:rFonts w:ascii="Arial CYR" w:hAnsi="Arial CYR" w:cs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8 704 213,72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3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lastRenderedPageBreak/>
              <w:t xml:space="preserve"> 907 202 20216 00 0000 150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13 474 176,53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3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907 202 20216 13 0000 150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 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13 474 176,53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907 202 25527 00 0000 150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4 455 000,00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8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907 202 25527 13 0000 150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Субсидии бюджетам городских поселений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4 455 000,00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1F5265">
        <w:trPr>
          <w:trHeight w:val="5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907 202 25555 00 0000 150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9 191 149,39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1F5265">
        <w:trPr>
          <w:trHeight w:val="556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907 202 25555 13 0000 150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</w:rPr>
            </w:pPr>
            <w:r w:rsidRPr="00232CCB">
              <w:rPr>
                <w:rFonts w:ascii="Arial CYR" w:hAnsi="Arial CYR" w:cs="Arial CYR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9 191 149,39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1F5265">
        <w:trPr>
          <w:trHeight w:val="40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907 202 29999 00 0000 150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5 358 000,00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1F5265">
        <w:trPr>
          <w:trHeight w:val="4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907 202 29999 13 0000 150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5 358 000,00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907 202 30000 00 0000 150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200,00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907 202 30024 00 0000 150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200,00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907 202 30024 13 0000 150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200,00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907 202 40000 00 0000 150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1 870 750,00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85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907 202 40014 00 0000 150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1 870 750,00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907 202 40014 13 0000 150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1 870 750,00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907 207 00000 00 0000 000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-842,10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907 207 05000 13 0000 150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-842,10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907 207 05030 13 0000 150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-842,10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 xml:space="preserve"> 907 219 00000 00 0000 000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-55 728,63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 xml:space="preserve"> 907 219 00000 13 0000 150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-55 728,63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907 219 25555 13 0000 150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CCB" w:rsidRPr="00232CCB" w:rsidRDefault="00232CCB" w:rsidP="00232CCB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32CCB">
              <w:rPr>
                <w:rFonts w:ascii="Arial CYR" w:hAnsi="Arial CYR" w:cs="Arial CYR"/>
                <w:color w:val="000000"/>
              </w:rPr>
              <w:t>-55 728,63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  <w:tr w:rsidR="00232CCB" w:rsidRPr="00232CCB" w:rsidTr="00232CCB">
        <w:trPr>
          <w:trHeight w:val="465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CCB" w:rsidRPr="00232CCB" w:rsidRDefault="00232CCB" w:rsidP="00232CCB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32CCB">
              <w:rPr>
                <w:rFonts w:ascii="Arial CYR" w:hAnsi="Arial CYR" w:cs="Arial CYR"/>
                <w:b/>
                <w:bCs/>
                <w:color w:val="000000"/>
              </w:rPr>
              <w:t>111 573 331,29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CCB" w:rsidRPr="00232CCB" w:rsidRDefault="00232CCB" w:rsidP="00232CCB">
            <w:pPr>
              <w:rPr>
                <w:sz w:val="28"/>
                <w:szCs w:val="28"/>
              </w:rPr>
            </w:pPr>
          </w:p>
        </w:tc>
      </w:tr>
    </w:tbl>
    <w:p w:rsidR="00232CCB" w:rsidRDefault="00232CCB">
      <w:pPr>
        <w:spacing w:after="200" w:line="276" w:lineRule="auto"/>
        <w:rPr>
          <w:spacing w:val="8"/>
          <w:sz w:val="26"/>
          <w:szCs w:val="26"/>
        </w:rPr>
      </w:pPr>
    </w:p>
    <w:p w:rsidR="00E32A4E" w:rsidRDefault="00E32A4E">
      <w:pPr>
        <w:spacing w:after="200" w:line="276" w:lineRule="auto"/>
        <w:rPr>
          <w:spacing w:val="8"/>
          <w:sz w:val="26"/>
          <w:szCs w:val="26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5118"/>
        <w:gridCol w:w="1242"/>
        <w:gridCol w:w="2727"/>
      </w:tblGrid>
      <w:tr w:rsidR="00E32A4E" w:rsidRPr="005B2AA2" w:rsidTr="00BE0F96">
        <w:trPr>
          <w:trHeight w:val="30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5B2AA2" w:rsidRDefault="00E32A4E" w:rsidP="00BE0F96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Приложение 2</w:t>
            </w:r>
          </w:p>
        </w:tc>
      </w:tr>
      <w:tr w:rsidR="00E32A4E" w:rsidRPr="005B2AA2" w:rsidTr="00BE0F96">
        <w:trPr>
          <w:trHeight w:val="30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5B2AA2" w:rsidRDefault="00E32A4E" w:rsidP="00BE0F96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 xml:space="preserve">к решению </w:t>
            </w:r>
            <w:proofErr w:type="spellStart"/>
            <w:r w:rsidRPr="005B2AA2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5B2AA2">
              <w:rPr>
                <w:rFonts w:ascii="Arial CYR" w:hAnsi="Arial CYR" w:cs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E32A4E" w:rsidRPr="005B2AA2" w:rsidTr="00BE0F96">
        <w:trPr>
          <w:trHeight w:val="36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5B2AA2" w:rsidRDefault="00E32A4E" w:rsidP="00BE0F96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 xml:space="preserve">"Об исполнении бюджета </w:t>
            </w:r>
            <w:proofErr w:type="spellStart"/>
            <w:r w:rsidRPr="005B2AA2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5B2AA2">
              <w:rPr>
                <w:rFonts w:ascii="Arial CYR" w:hAnsi="Arial CYR" w:cs="Arial CYR"/>
                <w:color w:val="000000"/>
              </w:rPr>
              <w:t xml:space="preserve"> городского поселения за 2019 год" </w:t>
            </w:r>
          </w:p>
        </w:tc>
      </w:tr>
      <w:tr w:rsidR="00E32A4E" w:rsidRPr="005B2AA2" w:rsidTr="00BE0F96">
        <w:trPr>
          <w:trHeight w:val="132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Расходы бюджета муниципального образования "</w:t>
            </w:r>
            <w:proofErr w:type="spellStart"/>
            <w:r w:rsidRPr="005B2AA2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5B2AA2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 xml:space="preserve"> городского поселения" за 2019 год по разделам и подразделам классификации расходов бюджетов</w:t>
            </w:r>
          </w:p>
        </w:tc>
      </w:tr>
      <w:tr w:rsidR="00E32A4E" w:rsidRPr="005B2AA2" w:rsidTr="00BE0F96">
        <w:trPr>
          <w:trHeight w:val="25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5B2AA2" w:rsidRDefault="00E32A4E" w:rsidP="00BE0F96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(рублей)</w:t>
            </w:r>
          </w:p>
        </w:tc>
      </w:tr>
      <w:tr w:rsidR="00E32A4E" w:rsidRPr="005B2AA2" w:rsidTr="00BE0F96">
        <w:trPr>
          <w:trHeight w:val="525"/>
        </w:trPr>
        <w:tc>
          <w:tcPr>
            <w:tcW w:w="5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 xml:space="preserve">Наименование 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5B2AA2">
              <w:rPr>
                <w:rFonts w:ascii="Arial CYR" w:hAnsi="Arial CYR" w:cs="Arial CYR"/>
                <w:color w:val="000000"/>
              </w:rPr>
              <w:t>РзПр</w:t>
            </w:r>
            <w:proofErr w:type="spellEnd"/>
          </w:p>
        </w:tc>
        <w:tc>
          <w:tcPr>
            <w:tcW w:w="2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Кассовое исполнение за 2019 год</w:t>
            </w:r>
          </w:p>
        </w:tc>
      </w:tr>
      <w:tr w:rsidR="00E32A4E" w:rsidRPr="005B2AA2" w:rsidTr="00BE0F96">
        <w:trPr>
          <w:trHeight w:val="230"/>
        </w:trPr>
        <w:tc>
          <w:tcPr>
            <w:tcW w:w="5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2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color w:val="000000"/>
              </w:rPr>
            </w:pP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0100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4 833 481,46</w:t>
            </w:r>
          </w:p>
        </w:tc>
      </w:tr>
      <w:tr w:rsidR="00E32A4E" w:rsidRPr="005B2AA2" w:rsidTr="00BE0F96">
        <w:trPr>
          <w:trHeight w:val="103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540 330,83</w:t>
            </w:r>
          </w:p>
        </w:tc>
      </w:tr>
      <w:tr w:rsidR="00E32A4E" w:rsidRPr="005B2AA2" w:rsidTr="00BE0F96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1 160 979,50</w:t>
            </w:r>
          </w:p>
        </w:tc>
      </w:tr>
      <w:tr w:rsidR="00E32A4E" w:rsidRPr="005B2AA2" w:rsidTr="00BE0F96">
        <w:trPr>
          <w:trHeight w:val="37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3 132 171,13</w:t>
            </w:r>
          </w:p>
        </w:tc>
      </w:tr>
      <w:tr w:rsidR="00E32A4E" w:rsidRPr="005B2AA2" w:rsidTr="00BE0F96">
        <w:trPr>
          <w:trHeight w:val="6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0300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577 285,00</w:t>
            </w:r>
          </w:p>
        </w:tc>
      </w:tr>
      <w:tr w:rsidR="00E32A4E" w:rsidRPr="005B2AA2" w:rsidTr="00BE0F96">
        <w:trPr>
          <w:trHeight w:val="49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0314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0400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37 218 850,05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Сельское хозяйство и рыболовство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0405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102 449,12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Водное хозяйство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0406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668 549,33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Транспорт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0408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1 079 644,81</w:t>
            </w:r>
          </w:p>
        </w:tc>
      </w:tr>
      <w:tr w:rsidR="00E32A4E" w:rsidRPr="005B2AA2" w:rsidTr="00BE0F96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Дорожное хозяйство (дорожные фонды)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30 868 206,79</w:t>
            </w:r>
          </w:p>
        </w:tc>
      </w:tr>
      <w:tr w:rsidR="00E32A4E" w:rsidRPr="005B2AA2" w:rsidTr="00BE0F96">
        <w:trPr>
          <w:trHeight w:val="39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4 500 000,00</w:t>
            </w:r>
          </w:p>
        </w:tc>
      </w:tr>
      <w:tr w:rsidR="00E32A4E" w:rsidRPr="005B2AA2" w:rsidTr="00BE0F96">
        <w:trPr>
          <w:trHeight w:val="34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0500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41 226 937,42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Жилищное хозяйство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0501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418 126,66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Коммунальное хозяйство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0502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11 081 052,40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Благоустройство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29 727 758,36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КУЛЬТУРА</w:t>
            </w:r>
            <w:proofErr w:type="gramStart"/>
            <w:r w:rsidRPr="005B2AA2">
              <w:rPr>
                <w:rFonts w:ascii="Arial CYR" w:hAnsi="Arial CYR" w:cs="Arial CYR"/>
                <w:b/>
                <w:bCs/>
                <w:color w:val="000000"/>
              </w:rPr>
              <w:t xml:space="preserve"> ,</w:t>
            </w:r>
            <w:proofErr w:type="gramEnd"/>
            <w:r w:rsidRPr="005B2AA2">
              <w:rPr>
                <w:rFonts w:ascii="Arial CYR" w:hAnsi="Arial CYR" w:cs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0800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7 419 295,99</w:t>
            </w:r>
          </w:p>
        </w:tc>
      </w:tr>
      <w:tr w:rsidR="00E32A4E" w:rsidRPr="005B2AA2" w:rsidTr="00BE0F96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Культура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0804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7 419 295,99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1000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1 890 702,04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Пенсионное обеспечение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578 882,24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Социальное обеспечение населения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1003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117 300,00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Охрана семьи и детства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1004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1 084 519,80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1006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110 000,00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1100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13 672 860,30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Физическая культура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1101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13 158 697,30</w:t>
            </w:r>
          </w:p>
        </w:tc>
      </w:tr>
      <w:tr w:rsidR="00E32A4E" w:rsidRPr="005B2AA2" w:rsidTr="00BE0F96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Массовый спорт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514 163,00</w:t>
            </w:r>
          </w:p>
        </w:tc>
      </w:tr>
      <w:tr w:rsidR="00E32A4E" w:rsidRPr="005B2AA2" w:rsidTr="00BE0F96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BE0F96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Итого: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106 839 412,26</w:t>
            </w:r>
          </w:p>
        </w:tc>
      </w:tr>
    </w:tbl>
    <w:p w:rsidR="00E32A4E" w:rsidRDefault="00E32A4E" w:rsidP="00E32A4E"/>
    <w:p w:rsidR="00E32A4E" w:rsidRDefault="00E32A4E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W w:w="10452" w:type="dxa"/>
        <w:tblInd w:w="-459" w:type="dxa"/>
        <w:tblLook w:val="04A0" w:firstRow="1" w:lastRow="0" w:firstColumn="1" w:lastColumn="0" w:noHBand="0" w:noVBand="1"/>
      </w:tblPr>
      <w:tblGrid>
        <w:gridCol w:w="4619"/>
        <w:gridCol w:w="734"/>
        <w:gridCol w:w="640"/>
        <w:gridCol w:w="736"/>
        <w:gridCol w:w="1351"/>
        <w:gridCol w:w="709"/>
        <w:gridCol w:w="1663"/>
      </w:tblGrid>
      <w:tr w:rsidR="00E32A4E" w:rsidRPr="002C6D9B" w:rsidTr="00BE0F96">
        <w:trPr>
          <w:trHeight w:val="300"/>
        </w:trPr>
        <w:tc>
          <w:tcPr>
            <w:tcW w:w="10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2C6D9B" w:rsidRDefault="00E32A4E" w:rsidP="00BE0F96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>Приложение 3</w:t>
            </w:r>
          </w:p>
        </w:tc>
      </w:tr>
      <w:tr w:rsidR="00E32A4E" w:rsidRPr="002C6D9B" w:rsidTr="00BE0F96">
        <w:trPr>
          <w:trHeight w:val="300"/>
        </w:trPr>
        <w:tc>
          <w:tcPr>
            <w:tcW w:w="10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2C6D9B" w:rsidRDefault="00E32A4E" w:rsidP="00BE0F96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к решению </w:t>
            </w:r>
            <w:proofErr w:type="spellStart"/>
            <w:r w:rsidRPr="002C6D9B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C6D9B">
              <w:rPr>
                <w:rFonts w:ascii="Arial CYR" w:hAnsi="Arial CYR" w:cs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E32A4E" w:rsidRPr="002C6D9B" w:rsidTr="00BE0F96">
        <w:trPr>
          <w:trHeight w:val="345"/>
        </w:trPr>
        <w:tc>
          <w:tcPr>
            <w:tcW w:w="10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2C6D9B" w:rsidRDefault="00E32A4E" w:rsidP="00BE0F96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"Об исполнении бюджета </w:t>
            </w:r>
            <w:proofErr w:type="spellStart"/>
            <w:r w:rsidRPr="002C6D9B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C6D9B">
              <w:rPr>
                <w:rFonts w:ascii="Arial CYR" w:hAnsi="Arial CYR" w:cs="Arial CYR"/>
                <w:color w:val="000000"/>
              </w:rPr>
              <w:t xml:space="preserve"> городского поселения за 2019 год"</w:t>
            </w:r>
          </w:p>
        </w:tc>
      </w:tr>
      <w:tr w:rsidR="00E32A4E" w:rsidRPr="002C6D9B" w:rsidTr="00BE0F96">
        <w:trPr>
          <w:trHeight w:val="855"/>
        </w:trPr>
        <w:tc>
          <w:tcPr>
            <w:tcW w:w="10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2C6D9B" w:rsidRDefault="00E32A4E" w:rsidP="00BE0F96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C6D9B">
              <w:rPr>
                <w:rFonts w:ascii="Arial CYR" w:hAnsi="Arial CYR" w:cs="Arial CYR"/>
                <w:b/>
                <w:bCs/>
                <w:color w:val="000000"/>
              </w:rPr>
              <w:t>Расходы бюджета муниципального образования "</w:t>
            </w:r>
            <w:proofErr w:type="spellStart"/>
            <w:r w:rsidRPr="002C6D9B">
              <w:rPr>
                <w:rFonts w:ascii="Arial CYR" w:hAnsi="Arial CYR" w:cs="Arial CYR"/>
                <w:b/>
                <w:bCs/>
                <w:color w:val="000000"/>
              </w:rPr>
              <w:t>Карачевского</w:t>
            </w:r>
            <w:proofErr w:type="spellEnd"/>
            <w:r w:rsidRPr="002C6D9B">
              <w:rPr>
                <w:rFonts w:ascii="Arial CYR" w:hAnsi="Arial CYR" w:cs="Arial CYR"/>
                <w:b/>
                <w:bCs/>
                <w:color w:val="000000"/>
              </w:rPr>
              <w:t xml:space="preserve"> городского поселения" за 2019 год по ведомственной структуре расходов бюджета городского поселения</w:t>
            </w:r>
          </w:p>
        </w:tc>
      </w:tr>
      <w:tr w:rsidR="00E32A4E" w:rsidRPr="002C6D9B" w:rsidTr="00BE0F96">
        <w:trPr>
          <w:trHeight w:val="255"/>
        </w:trPr>
        <w:tc>
          <w:tcPr>
            <w:tcW w:w="10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2C6D9B" w:rsidRDefault="00E32A4E" w:rsidP="00BE0F96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(рублей)</w:t>
            </w:r>
          </w:p>
        </w:tc>
      </w:tr>
      <w:tr w:rsidR="00E32A4E" w:rsidRPr="002C6D9B" w:rsidTr="00BE0F96">
        <w:trPr>
          <w:trHeight w:val="525"/>
        </w:trPr>
        <w:tc>
          <w:tcPr>
            <w:tcW w:w="4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2C6D9B">
              <w:rPr>
                <w:rFonts w:ascii="Arial CYR" w:hAnsi="Arial CYR" w:cs="Arial CYR"/>
                <w:color w:val="000000"/>
              </w:rPr>
              <w:t>Рз</w:t>
            </w:r>
            <w:proofErr w:type="spellEnd"/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proofErr w:type="gramStart"/>
            <w:r w:rsidRPr="002C6D9B">
              <w:rPr>
                <w:rFonts w:ascii="Arial CYR" w:hAnsi="Arial CYR" w:cs="Arial CYR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ВР</w:t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32A4E" w:rsidRPr="002C6D9B" w:rsidRDefault="00E32A4E" w:rsidP="00BE0F96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Кассовое исполнение за 2019 год</w:t>
            </w:r>
          </w:p>
        </w:tc>
      </w:tr>
      <w:tr w:rsidR="00E32A4E" w:rsidRPr="002C6D9B" w:rsidTr="00BE0F96">
        <w:trPr>
          <w:trHeight w:val="300"/>
        </w:trPr>
        <w:tc>
          <w:tcPr>
            <w:tcW w:w="4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BE0F96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BE0F96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BE0F96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BE0F96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BE0F96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BE0F96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BE0F96">
            <w:pPr>
              <w:rPr>
                <w:rFonts w:ascii="Arial CYR" w:hAnsi="Arial CYR" w:cs="Arial CYR"/>
                <w:color w:val="000000"/>
              </w:rPr>
            </w:pPr>
          </w:p>
        </w:tc>
      </w:tr>
      <w:tr w:rsidR="00E32A4E" w:rsidRPr="002C6D9B" w:rsidTr="00BE0F96">
        <w:trPr>
          <w:trHeight w:val="52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</w:t>
            </w:r>
            <w:proofErr w:type="spellStart"/>
            <w:r w:rsidRPr="002C6D9B">
              <w:rPr>
                <w:rFonts w:ascii="Arial CYR" w:hAnsi="Arial CYR" w:cs="Arial CYR"/>
                <w:color w:val="000000"/>
              </w:rPr>
              <w:t>Карачевский</w:t>
            </w:r>
            <w:proofErr w:type="spellEnd"/>
            <w:r w:rsidRPr="002C6D9B">
              <w:rPr>
                <w:rFonts w:ascii="Arial CYR" w:hAnsi="Arial CYR" w:cs="Arial CYR"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540 330,83</w:t>
            </w:r>
          </w:p>
        </w:tc>
      </w:tr>
      <w:tr w:rsidR="00E32A4E" w:rsidRPr="002C6D9B" w:rsidTr="00BE0F96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540 330,83</w:t>
            </w:r>
          </w:p>
        </w:tc>
      </w:tr>
      <w:tr w:rsidR="00E32A4E" w:rsidRPr="002C6D9B" w:rsidTr="00BE0F96">
        <w:trPr>
          <w:trHeight w:val="97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540 330,83</w:t>
            </w:r>
          </w:p>
        </w:tc>
      </w:tr>
      <w:tr w:rsidR="00E32A4E" w:rsidRPr="002C6D9B" w:rsidTr="00BE0F96">
        <w:trPr>
          <w:trHeight w:val="70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540 330,83</w:t>
            </w:r>
          </w:p>
        </w:tc>
      </w:tr>
      <w:tr w:rsidR="00E32A4E" w:rsidRPr="002C6D9B" w:rsidTr="00BE0F96">
        <w:trPr>
          <w:trHeight w:val="1342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335 694,40</w:t>
            </w:r>
          </w:p>
        </w:tc>
      </w:tr>
      <w:tr w:rsidR="00E32A4E" w:rsidRPr="002C6D9B" w:rsidTr="00BE0F96">
        <w:trPr>
          <w:trHeight w:val="52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335 694,40</w:t>
            </w:r>
          </w:p>
        </w:tc>
      </w:tr>
      <w:tr w:rsidR="00E32A4E" w:rsidRPr="002C6D9B" w:rsidTr="00BE0F96">
        <w:trPr>
          <w:trHeight w:val="69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204 628,85</w:t>
            </w:r>
          </w:p>
        </w:tc>
      </w:tr>
      <w:tr w:rsidR="00E32A4E" w:rsidRPr="002C6D9B" w:rsidTr="00BE0F96">
        <w:trPr>
          <w:trHeight w:val="75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204 628,85</w:t>
            </w:r>
          </w:p>
        </w:tc>
      </w:tr>
      <w:tr w:rsidR="00E32A4E" w:rsidRPr="002C6D9B" w:rsidTr="00BE0F96">
        <w:trPr>
          <w:trHeight w:val="37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7,58</w:t>
            </w:r>
          </w:p>
        </w:tc>
      </w:tr>
      <w:tr w:rsidR="00E32A4E" w:rsidRPr="002C6D9B" w:rsidTr="00BE0F96">
        <w:trPr>
          <w:trHeight w:val="37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7,58</w:t>
            </w:r>
          </w:p>
        </w:tc>
      </w:tr>
      <w:tr w:rsidR="00E32A4E" w:rsidRPr="002C6D9B" w:rsidTr="00BE0F96">
        <w:trPr>
          <w:trHeight w:val="54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Администрация </w:t>
            </w:r>
            <w:proofErr w:type="spellStart"/>
            <w:r w:rsidRPr="002C6D9B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C6D9B">
              <w:rPr>
                <w:rFonts w:ascii="Arial CYR" w:hAnsi="Arial CYR" w:cs="Arial CYR"/>
                <w:color w:val="000000"/>
              </w:rPr>
              <w:t xml:space="preserve"> район</w:t>
            </w:r>
            <w:proofErr w:type="gramStart"/>
            <w:r w:rsidRPr="002C6D9B">
              <w:rPr>
                <w:rFonts w:ascii="Arial CYR" w:hAnsi="Arial CYR" w:cs="Arial CYR"/>
                <w:color w:val="000000"/>
              </w:rPr>
              <w:t>а(</w:t>
            </w:r>
            <w:proofErr w:type="gramEnd"/>
            <w:r w:rsidRPr="002C6D9B">
              <w:rPr>
                <w:rFonts w:ascii="Arial CYR" w:hAnsi="Arial CYR" w:cs="Arial CYR"/>
                <w:color w:val="000000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106 299 081,43</w:t>
            </w:r>
          </w:p>
        </w:tc>
      </w:tr>
      <w:tr w:rsidR="00E32A4E" w:rsidRPr="002C6D9B" w:rsidTr="00BE0F96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4 293 150,63</w:t>
            </w:r>
          </w:p>
        </w:tc>
      </w:tr>
      <w:tr w:rsidR="00E32A4E" w:rsidRPr="002C6D9B" w:rsidTr="00BE0F96">
        <w:trPr>
          <w:trHeight w:val="4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Обеспечение проведения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1 160 979,50</w:t>
            </w:r>
          </w:p>
        </w:tc>
      </w:tr>
      <w:tr w:rsidR="00E32A4E" w:rsidRPr="002C6D9B" w:rsidTr="00BE0F96">
        <w:trPr>
          <w:trHeight w:val="60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Организация и проведение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1 160 979,50</w:t>
            </w:r>
          </w:p>
        </w:tc>
      </w:tr>
      <w:tr w:rsidR="00E32A4E" w:rsidRPr="002C6D9B" w:rsidTr="00BE0F96">
        <w:trPr>
          <w:trHeight w:val="36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1 160 979,50</w:t>
            </w:r>
          </w:p>
        </w:tc>
      </w:tr>
      <w:tr w:rsidR="00E32A4E" w:rsidRPr="002C6D9B" w:rsidTr="00BE0F96">
        <w:trPr>
          <w:trHeight w:val="4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Специальные расходы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880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1 160 979,50</w:t>
            </w:r>
          </w:p>
        </w:tc>
      </w:tr>
      <w:tr w:rsidR="00E32A4E" w:rsidRPr="002C6D9B" w:rsidTr="00BE0F96">
        <w:trPr>
          <w:trHeight w:val="4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3 132 171,13</w:t>
            </w:r>
          </w:p>
        </w:tc>
      </w:tr>
      <w:tr w:rsidR="00E32A4E" w:rsidRPr="002C6D9B" w:rsidTr="00BE0F96">
        <w:trPr>
          <w:trHeight w:val="178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E32A4E" w:rsidRPr="002C6D9B" w:rsidTr="00BE0F96">
        <w:trPr>
          <w:trHeight w:val="70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272 630,90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272 630,90</w:t>
            </w:r>
          </w:p>
        </w:tc>
      </w:tr>
      <w:tr w:rsidR="00E32A4E" w:rsidRPr="002C6D9B" w:rsidTr="00BE0F96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272 630,90</w:t>
            </w:r>
          </w:p>
        </w:tc>
      </w:tr>
      <w:tr w:rsidR="00E32A4E" w:rsidRPr="002C6D9B" w:rsidTr="00BE0F96">
        <w:trPr>
          <w:trHeight w:val="7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84 955,78</w:t>
            </w:r>
          </w:p>
        </w:tc>
      </w:tr>
      <w:tr w:rsidR="00E32A4E" w:rsidRPr="002C6D9B" w:rsidTr="00BE0F96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84 955,78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84 955,78</w:t>
            </w:r>
          </w:p>
        </w:tc>
      </w:tr>
      <w:tr w:rsidR="00E32A4E" w:rsidRPr="002C6D9B" w:rsidTr="00BE0F96">
        <w:trPr>
          <w:trHeight w:val="81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438 523,45</w:t>
            </w:r>
          </w:p>
        </w:tc>
      </w:tr>
      <w:tr w:rsidR="00E32A4E" w:rsidRPr="002C6D9B" w:rsidTr="00BE0F96">
        <w:trPr>
          <w:trHeight w:val="59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421 523,45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421 523,45</w:t>
            </w:r>
          </w:p>
        </w:tc>
      </w:tr>
      <w:tr w:rsidR="00E32A4E" w:rsidRPr="002C6D9B" w:rsidTr="00BE0F96">
        <w:trPr>
          <w:trHeight w:val="4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17 000,00</w:t>
            </w:r>
          </w:p>
        </w:tc>
      </w:tr>
      <w:tr w:rsidR="00E32A4E" w:rsidRPr="002C6D9B" w:rsidTr="00BE0F96">
        <w:trPr>
          <w:trHeight w:val="39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17 000,00</w:t>
            </w:r>
          </w:p>
        </w:tc>
      </w:tr>
      <w:tr w:rsidR="00E32A4E" w:rsidRPr="002C6D9B" w:rsidTr="00BE0F96">
        <w:trPr>
          <w:trHeight w:val="45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Оказание поддержки социально ориентированным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126 000,00</w:t>
            </w:r>
          </w:p>
        </w:tc>
      </w:tr>
      <w:tr w:rsidR="00E32A4E" w:rsidRPr="002C6D9B" w:rsidTr="00BE0F96">
        <w:trPr>
          <w:trHeight w:val="36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126 000,00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126 000,00</w:t>
            </w:r>
          </w:p>
        </w:tc>
      </w:tr>
      <w:tr w:rsidR="00E32A4E" w:rsidRPr="002C6D9B" w:rsidTr="00BE0F96">
        <w:trPr>
          <w:trHeight w:val="54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Уплата налогов, сборов и иных обязательных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2 209 861,00</w:t>
            </w:r>
          </w:p>
        </w:tc>
      </w:tr>
      <w:tr w:rsidR="00E32A4E" w:rsidRPr="002C6D9B" w:rsidTr="00BE0F96">
        <w:trPr>
          <w:trHeight w:val="13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2 209 861,00</w:t>
            </w:r>
          </w:p>
        </w:tc>
      </w:tr>
      <w:tr w:rsidR="00E32A4E" w:rsidRPr="002C6D9B" w:rsidTr="00BE0F96">
        <w:trPr>
          <w:trHeight w:val="27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2 209 861,00</w:t>
            </w:r>
          </w:p>
        </w:tc>
      </w:tr>
      <w:tr w:rsidR="00E32A4E" w:rsidRPr="002C6D9B" w:rsidTr="00BE0F96">
        <w:trPr>
          <w:trHeight w:val="57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2C6D9B" w:rsidTr="00BE0F96">
        <w:trPr>
          <w:trHeight w:val="568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2C6D9B" w:rsidTr="00BE0F96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5101281190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2C6D9B" w:rsidTr="00BE0F96">
        <w:trPr>
          <w:trHeight w:val="8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5101281190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2C6D9B" w:rsidTr="00BE0F96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5101281190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2C6D9B" w:rsidTr="00BE0F96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37 218 850,05</w:t>
            </w:r>
          </w:p>
        </w:tc>
      </w:tr>
      <w:tr w:rsidR="00E32A4E" w:rsidRPr="002C6D9B" w:rsidTr="00BE0F96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  Сельское хозяйство и рыболовство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102 449,12</w:t>
            </w:r>
          </w:p>
        </w:tc>
      </w:tr>
      <w:tr w:rsidR="00E32A4E" w:rsidRPr="002C6D9B" w:rsidTr="00BE0F96">
        <w:trPr>
          <w:trHeight w:val="176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102 449,12</w:t>
            </w:r>
          </w:p>
        </w:tc>
      </w:tr>
      <w:tr w:rsidR="00E32A4E" w:rsidRPr="002C6D9B" w:rsidTr="00BE0F96">
        <w:trPr>
          <w:trHeight w:val="7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102 449,12</w:t>
            </w:r>
          </w:p>
        </w:tc>
      </w:tr>
      <w:tr w:rsidR="00E32A4E" w:rsidRPr="002C6D9B" w:rsidTr="00BE0F96">
        <w:trPr>
          <w:trHeight w:val="574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102 449,12</w:t>
            </w:r>
          </w:p>
        </w:tc>
      </w:tr>
      <w:tr w:rsidR="00E32A4E" w:rsidRPr="002C6D9B" w:rsidTr="00BE0F96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Водное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668 549,33</w:t>
            </w:r>
          </w:p>
        </w:tc>
      </w:tr>
      <w:tr w:rsidR="00E32A4E" w:rsidRPr="002C6D9B" w:rsidTr="00BE0F96">
        <w:trPr>
          <w:trHeight w:val="56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668 549,33</w:t>
            </w:r>
          </w:p>
        </w:tc>
      </w:tr>
      <w:tr w:rsidR="00E32A4E" w:rsidRPr="002C6D9B" w:rsidTr="00BE0F96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668 549,33</w:t>
            </w:r>
          </w:p>
        </w:tc>
      </w:tr>
      <w:tr w:rsidR="00E32A4E" w:rsidRPr="002C6D9B" w:rsidTr="00BE0F96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668 549,33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1 079 644,81</w:t>
            </w:r>
          </w:p>
        </w:tc>
      </w:tr>
      <w:tr w:rsidR="00E32A4E" w:rsidRPr="002C6D9B" w:rsidTr="00BE0F96">
        <w:trPr>
          <w:trHeight w:val="146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1 079 644,81</w:t>
            </w:r>
          </w:p>
        </w:tc>
      </w:tr>
      <w:tr w:rsidR="00E32A4E" w:rsidRPr="002C6D9B" w:rsidTr="00BE0F96">
        <w:trPr>
          <w:trHeight w:val="7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1 079 644,81</w:t>
            </w:r>
          </w:p>
        </w:tc>
      </w:tr>
      <w:tr w:rsidR="00E32A4E" w:rsidRPr="002C6D9B" w:rsidTr="00BE0F96">
        <w:trPr>
          <w:trHeight w:val="982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1 079 644,81</w:t>
            </w:r>
          </w:p>
        </w:tc>
      </w:tr>
      <w:tr w:rsidR="00E32A4E" w:rsidRPr="002C6D9B" w:rsidTr="00BE0F96">
        <w:trPr>
          <w:trHeight w:val="7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30 868 206,79</w:t>
            </w:r>
          </w:p>
        </w:tc>
      </w:tr>
      <w:tr w:rsidR="00E32A4E" w:rsidRPr="002C6D9B" w:rsidTr="00BE0F96">
        <w:trPr>
          <w:trHeight w:val="55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16 071 290,08</w:t>
            </w:r>
          </w:p>
        </w:tc>
      </w:tr>
      <w:tr w:rsidR="00E32A4E" w:rsidRPr="002C6D9B" w:rsidTr="00BE0F96">
        <w:trPr>
          <w:trHeight w:val="566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16 021 290,08</w:t>
            </w:r>
          </w:p>
        </w:tc>
      </w:tr>
      <w:tr w:rsidR="00E32A4E" w:rsidRPr="002C6D9B" w:rsidTr="00BE0F96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16 021 290,08</w:t>
            </w:r>
          </w:p>
        </w:tc>
      </w:tr>
      <w:tr w:rsidR="00E32A4E" w:rsidRPr="002C6D9B" w:rsidTr="00BE0F96">
        <w:trPr>
          <w:trHeight w:val="4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E32A4E" w:rsidRPr="002C6D9B" w:rsidTr="00BE0F96">
        <w:trPr>
          <w:trHeight w:val="4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E32A4E" w:rsidRPr="002C6D9B" w:rsidTr="00BE0F96">
        <w:trPr>
          <w:trHeight w:val="51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51013S6170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14 796 916,71</w:t>
            </w:r>
          </w:p>
        </w:tc>
      </w:tr>
      <w:tr w:rsidR="00E32A4E" w:rsidRPr="002C6D9B" w:rsidTr="00BE0F96">
        <w:trPr>
          <w:trHeight w:val="60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51013S6170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14 796 916,71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51013S6170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14 796 916,71</w:t>
            </w:r>
          </w:p>
        </w:tc>
      </w:tr>
      <w:tr w:rsidR="00E32A4E" w:rsidRPr="002C6D9B" w:rsidTr="00BE0F96">
        <w:trPr>
          <w:trHeight w:val="58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4 500 000,00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    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530I555270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4 500 000,00</w:t>
            </w:r>
          </w:p>
        </w:tc>
      </w:tr>
      <w:tr w:rsidR="00E32A4E" w:rsidRPr="002C6D9B" w:rsidTr="00BE0F96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530I555270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4 500 000,00</w:t>
            </w:r>
          </w:p>
        </w:tc>
      </w:tr>
      <w:tr w:rsidR="00E32A4E" w:rsidRPr="002C6D9B" w:rsidTr="00BE0F96">
        <w:trPr>
          <w:trHeight w:val="104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530I555270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4 500 000,00</w:t>
            </w:r>
          </w:p>
        </w:tc>
      </w:tr>
      <w:tr w:rsidR="00E32A4E" w:rsidRPr="002C6D9B" w:rsidTr="00BE0F96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41 226 937,42</w:t>
            </w:r>
          </w:p>
        </w:tc>
      </w:tr>
      <w:tr w:rsidR="00E32A4E" w:rsidRPr="002C6D9B" w:rsidTr="00BE0F96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418 126,66</w:t>
            </w:r>
          </w:p>
        </w:tc>
      </w:tr>
      <w:tr w:rsidR="00E32A4E" w:rsidRPr="002C6D9B" w:rsidTr="00BE0F96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231 377,68</w:t>
            </w:r>
          </w:p>
        </w:tc>
      </w:tr>
      <w:tr w:rsidR="00E32A4E" w:rsidRPr="002C6D9B" w:rsidTr="00BE0F96">
        <w:trPr>
          <w:trHeight w:val="62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231 377,68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231 377,68</w:t>
            </w:r>
          </w:p>
        </w:tc>
      </w:tr>
      <w:tr w:rsidR="00E32A4E" w:rsidRPr="002C6D9B" w:rsidTr="00BE0F96">
        <w:trPr>
          <w:trHeight w:val="81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186 748,98</w:t>
            </w:r>
          </w:p>
        </w:tc>
      </w:tr>
      <w:tr w:rsidR="00E32A4E" w:rsidRPr="002C6D9B" w:rsidTr="00BE0F96">
        <w:trPr>
          <w:trHeight w:val="52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186 748,98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186 748,98</w:t>
            </w:r>
          </w:p>
        </w:tc>
      </w:tr>
      <w:tr w:rsidR="00E32A4E" w:rsidRPr="002C6D9B" w:rsidTr="00BE0F96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11 081 052,40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3 367 552,40</w:t>
            </w:r>
          </w:p>
        </w:tc>
      </w:tr>
      <w:tr w:rsidR="00E32A4E" w:rsidRPr="002C6D9B" w:rsidTr="00BE0F96">
        <w:trPr>
          <w:trHeight w:val="606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3 291 591,34</w:t>
            </w:r>
          </w:p>
        </w:tc>
      </w:tr>
      <w:tr w:rsidR="00E32A4E" w:rsidRPr="002C6D9B" w:rsidTr="00BE0F96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3 291 591,34</w:t>
            </w:r>
          </w:p>
        </w:tc>
      </w:tr>
      <w:tr w:rsidR="00E32A4E" w:rsidRPr="002C6D9B" w:rsidTr="00BE0F96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75 961,06</w:t>
            </w:r>
          </w:p>
        </w:tc>
      </w:tr>
      <w:tr w:rsidR="00E32A4E" w:rsidRPr="002C6D9B" w:rsidTr="00BE0F96">
        <w:trPr>
          <w:trHeight w:val="52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75 961,06</w:t>
            </w:r>
          </w:p>
        </w:tc>
      </w:tr>
      <w:tr w:rsidR="00E32A4E" w:rsidRPr="002C6D9B" w:rsidTr="00BE0F96">
        <w:trPr>
          <w:trHeight w:val="135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      </w:r>
            <w:proofErr w:type="gramStart"/>
            <w:r w:rsidRPr="002C6D9B">
              <w:rPr>
                <w:rFonts w:ascii="Arial CYR" w:hAnsi="Arial CYR" w:cs="Arial CYR"/>
                <w:color w:val="000000"/>
              </w:rPr>
              <w:t>о-</w:t>
            </w:r>
            <w:proofErr w:type="gramEnd"/>
            <w:r w:rsidRPr="002C6D9B">
              <w:rPr>
                <w:rFonts w:ascii="Arial CYR" w:hAnsi="Arial CYR" w:cs="Arial CYR"/>
                <w:color w:val="00000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1 870 750,00</w:t>
            </w:r>
          </w:p>
        </w:tc>
      </w:tr>
      <w:tr w:rsidR="00E32A4E" w:rsidRPr="002C6D9B" w:rsidTr="00BE0F96">
        <w:trPr>
          <w:trHeight w:val="45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1 870 750,00</w:t>
            </w:r>
          </w:p>
        </w:tc>
      </w:tr>
      <w:tr w:rsidR="00E32A4E" w:rsidRPr="002C6D9B" w:rsidTr="00BE0F96">
        <w:trPr>
          <w:trHeight w:val="958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1 870 750,00</w:t>
            </w:r>
          </w:p>
        </w:tc>
      </w:tr>
      <w:tr w:rsidR="00E32A4E" w:rsidRPr="002C6D9B" w:rsidTr="00BE0F96">
        <w:trPr>
          <w:trHeight w:val="52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51014S3430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5 842 750,00</w:t>
            </w:r>
          </w:p>
        </w:tc>
      </w:tr>
      <w:tr w:rsidR="00E32A4E" w:rsidRPr="002C6D9B" w:rsidTr="00BE0F96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51014S3430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5 842 750,00</w:t>
            </w:r>
          </w:p>
        </w:tc>
      </w:tr>
      <w:tr w:rsidR="00E32A4E" w:rsidRPr="002C6D9B" w:rsidTr="00BE0F96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51014S3430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5 842 750,00</w:t>
            </w:r>
          </w:p>
        </w:tc>
      </w:tr>
      <w:tr w:rsidR="00E32A4E" w:rsidRPr="002C6D9B" w:rsidTr="00BE0F96">
        <w:trPr>
          <w:trHeight w:val="4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29 727 758,36</w:t>
            </w:r>
          </w:p>
        </w:tc>
      </w:tr>
      <w:tr w:rsidR="00E32A4E" w:rsidRPr="002C6D9B" w:rsidTr="00BE0F96">
        <w:trPr>
          <w:trHeight w:val="4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9 555 473,03</w:t>
            </w:r>
          </w:p>
        </w:tc>
      </w:tr>
      <w:tr w:rsidR="00E32A4E" w:rsidRPr="002C6D9B" w:rsidTr="00BE0F96">
        <w:trPr>
          <w:trHeight w:val="56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9 555 473,03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9 555 473,03</w:t>
            </w:r>
          </w:p>
        </w:tc>
      </w:tr>
      <w:tr w:rsidR="00E32A4E" w:rsidRPr="002C6D9B" w:rsidTr="00BE0F96">
        <w:trPr>
          <w:trHeight w:val="40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546 100,16</w:t>
            </w:r>
          </w:p>
        </w:tc>
      </w:tr>
      <w:tr w:rsidR="00E32A4E" w:rsidRPr="002C6D9B" w:rsidTr="00BE0F96">
        <w:trPr>
          <w:trHeight w:val="63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546 100,16</w:t>
            </w:r>
          </w:p>
        </w:tc>
      </w:tr>
      <w:tr w:rsidR="00E32A4E" w:rsidRPr="002C6D9B" w:rsidTr="00BE0F96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546 100,16</w:t>
            </w:r>
          </w:p>
        </w:tc>
      </w:tr>
      <w:tr w:rsidR="00E32A4E" w:rsidRPr="002C6D9B" w:rsidTr="00BE0F96">
        <w:trPr>
          <w:trHeight w:val="43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3 414 578,44</w:t>
            </w:r>
          </w:p>
        </w:tc>
      </w:tr>
      <w:tr w:rsidR="00E32A4E" w:rsidRPr="002C6D9B" w:rsidTr="00BE0F96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3 414 578,44</w:t>
            </w:r>
          </w:p>
        </w:tc>
      </w:tr>
      <w:tr w:rsidR="00E32A4E" w:rsidRPr="002C6D9B" w:rsidTr="00BE0F96">
        <w:trPr>
          <w:trHeight w:val="55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3 414 578,44</w:t>
            </w:r>
          </w:p>
        </w:tc>
      </w:tr>
      <w:tr w:rsidR="00E32A4E" w:rsidRPr="002C6D9B" w:rsidTr="00BE0F96">
        <w:trPr>
          <w:trHeight w:val="4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6 430 356,30</w:t>
            </w:r>
          </w:p>
        </w:tc>
      </w:tr>
      <w:tr w:rsidR="00E32A4E" w:rsidRPr="002C6D9B" w:rsidTr="00BE0F96">
        <w:trPr>
          <w:trHeight w:val="55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6 430 356,30</w:t>
            </w:r>
          </w:p>
        </w:tc>
      </w:tr>
      <w:tr w:rsidR="00E32A4E" w:rsidRPr="002C6D9B" w:rsidTr="00BE0F96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6 430 356,30</w:t>
            </w:r>
          </w:p>
        </w:tc>
      </w:tr>
      <w:tr w:rsidR="00E32A4E" w:rsidRPr="002C6D9B" w:rsidTr="00BE0F96">
        <w:trPr>
          <w:trHeight w:val="58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494 678,96</w:t>
            </w:r>
          </w:p>
        </w:tc>
      </w:tr>
      <w:tr w:rsidR="00E32A4E" w:rsidRPr="002C6D9B" w:rsidTr="00BE0F96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494 678,96</w:t>
            </w:r>
          </w:p>
        </w:tc>
      </w:tr>
      <w:tr w:rsidR="00E32A4E" w:rsidRPr="002C6D9B" w:rsidTr="00BE0F96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494 678,96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9 286 571,47</w:t>
            </w:r>
          </w:p>
        </w:tc>
      </w:tr>
      <w:tr w:rsidR="00E32A4E" w:rsidRPr="002C6D9B" w:rsidTr="00BE0F96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9 286 571,47</w:t>
            </w:r>
          </w:p>
        </w:tc>
      </w:tr>
      <w:tr w:rsidR="00E32A4E" w:rsidRPr="002C6D9B" w:rsidTr="00BE0F96">
        <w:trPr>
          <w:trHeight w:val="45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9 286 571,47</w:t>
            </w:r>
          </w:p>
        </w:tc>
      </w:tr>
      <w:tr w:rsidR="00E32A4E" w:rsidRPr="002C6D9B" w:rsidTr="00BE0F96">
        <w:trPr>
          <w:trHeight w:val="4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7 419 295,99</w:t>
            </w:r>
          </w:p>
        </w:tc>
      </w:tr>
      <w:tr w:rsidR="00E32A4E" w:rsidRPr="002C6D9B" w:rsidTr="00BE0F96">
        <w:trPr>
          <w:trHeight w:val="4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7 419 295,99</w:t>
            </w:r>
          </w:p>
        </w:tc>
      </w:tr>
      <w:tr w:rsidR="00E32A4E" w:rsidRPr="002C6D9B" w:rsidTr="00BE0F96">
        <w:trPr>
          <w:trHeight w:val="147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    Реализация переданных полномочий </w:t>
            </w:r>
            <w:proofErr w:type="gramStart"/>
            <w:r w:rsidRPr="002C6D9B">
              <w:rPr>
                <w:rFonts w:ascii="Arial CYR" w:hAnsi="Arial CYR" w:cs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2C6D9B">
              <w:rPr>
                <w:rFonts w:ascii="Arial CYR" w:hAnsi="Arial CYR" w:cs="Arial CYR"/>
                <w:color w:val="000000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5 531 407,22</w:t>
            </w:r>
          </w:p>
        </w:tc>
      </w:tr>
      <w:tr w:rsidR="00E32A4E" w:rsidRPr="002C6D9B" w:rsidTr="00BE0F96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5 531 407,22</w:t>
            </w:r>
          </w:p>
        </w:tc>
      </w:tr>
      <w:tr w:rsidR="00E32A4E" w:rsidRPr="002C6D9B" w:rsidTr="00BE0F96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5 531 407,22</w:t>
            </w:r>
          </w:p>
        </w:tc>
      </w:tr>
      <w:tr w:rsidR="00E32A4E" w:rsidRPr="002C6D9B" w:rsidTr="00BE0F96">
        <w:trPr>
          <w:trHeight w:val="1268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1 887 888,77</w:t>
            </w:r>
          </w:p>
        </w:tc>
      </w:tr>
      <w:tr w:rsidR="00E32A4E" w:rsidRPr="002C6D9B" w:rsidTr="00BE0F96">
        <w:trPr>
          <w:trHeight w:val="35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1 887 888,77</w:t>
            </w:r>
          </w:p>
        </w:tc>
      </w:tr>
      <w:tr w:rsidR="00E32A4E" w:rsidRPr="002C6D9B" w:rsidTr="00BE0F96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1 887 888,77</w:t>
            </w:r>
          </w:p>
        </w:tc>
      </w:tr>
      <w:tr w:rsidR="00E32A4E" w:rsidRPr="002C6D9B" w:rsidTr="00BE0F96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1 890 702,04</w:t>
            </w:r>
          </w:p>
        </w:tc>
      </w:tr>
      <w:tr w:rsidR="00E32A4E" w:rsidRPr="002C6D9B" w:rsidTr="00BE0F96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578 882,24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578 882,24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578 882,24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578 882,24</w:t>
            </w:r>
          </w:p>
        </w:tc>
      </w:tr>
      <w:tr w:rsidR="00E32A4E" w:rsidRPr="002C6D9B" w:rsidTr="00BE0F96">
        <w:trPr>
          <w:trHeight w:val="386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117 300,00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117 300,00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117 300,00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117 300,00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Охрана семьи и детства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1 084 519,80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2C6D9B">
              <w:rPr>
                <w:rFonts w:ascii="Arial CYR" w:hAnsi="Arial CYR" w:cs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реализации мероприятий по обеспечению</w:t>
            </w:r>
            <w:proofErr w:type="gramEnd"/>
            <w:r w:rsidRPr="002C6D9B">
              <w:rPr>
                <w:rFonts w:ascii="Arial CYR" w:hAnsi="Arial CYR" w:cs="Arial CYR"/>
                <w:color w:val="000000"/>
              </w:rPr>
              <w:t xml:space="preserve">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1 084 519,80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1 084 519,80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1 084 519,80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</w:t>
            </w:r>
            <w:r w:rsidRPr="002C6D9B">
              <w:rPr>
                <w:rFonts w:ascii="Arial CYR" w:hAnsi="Arial CYR" w:cs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110 000,00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110 000,00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110 000,00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110 000,00</w:t>
            </w:r>
          </w:p>
        </w:tc>
      </w:tr>
      <w:tr w:rsidR="00E32A4E" w:rsidRPr="002C6D9B" w:rsidTr="00BE0F96">
        <w:trPr>
          <w:trHeight w:val="344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13 672 860,30</w:t>
            </w:r>
          </w:p>
        </w:tc>
      </w:tr>
      <w:tr w:rsidR="00E32A4E" w:rsidRPr="002C6D9B" w:rsidTr="00BE0F96">
        <w:trPr>
          <w:trHeight w:val="4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13 158 697,30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3 020 499,07</w:t>
            </w:r>
          </w:p>
        </w:tc>
      </w:tr>
      <w:tr w:rsidR="00E32A4E" w:rsidRPr="002C6D9B" w:rsidTr="00BE0F96">
        <w:trPr>
          <w:trHeight w:val="43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11 762,74</w:t>
            </w:r>
          </w:p>
        </w:tc>
      </w:tr>
      <w:tr w:rsidR="00E32A4E" w:rsidRPr="002C6D9B" w:rsidTr="00BE0F96">
        <w:trPr>
          <w:trHeight w:val="44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11 762,74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3 008 736,33</w:t>
            </w:r>
          </w:p>
        </w:tc>
      </w:tr>
      <w:tr w:rsidR="00E32A4E" w:rsidRPr="002C6D9B" w:rsidTr="00BE0F96">
        <w:trPr>
          <w:trHeight w:val="43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3 008 736,33</w:t>
            </w:r>
          </w:p>
        </w:tc>
      </w:tr>
      <w:tr w:rsidR="00E32A4E" w:rsidRPr="002C6D9B" w:rsidTr="00BE0F96">
        <w:trPr>
          <w:trHeight w:val="834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411 743,70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411 743,70</w:t>
            </w:r>
          </w:p>
        </w:tc>
      </w:tr>
      <w:tr w:rsidR="00E32A4E" w:rsidRPr="002C6D9B" w:rsidTr="00BE0F96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411 743,70</w:t>
            </w:r>
          </w:p>
        </w:tc>
      </w:tr>
      <w:tr w:rsidR="00E32A4E" w:rsidRPr="002C6D9B" w:rsidTr="00BE0F96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564 124,30</w:t>
            </w:r>
          </w:p>
        </w:tc>
      </w:tr>
      <w:tr w:rsidR="00E32A4E" w:rsidRPr="002C6D9B" w:rsidTr="00BE0F96">
        <w:trPr>
          <w:trHeight w:val="60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564 124,30</w:t>
            </w:r>
          </w:p>
        </w:tc>
      </w:tr>
      <w:tr w:rsidR="00E32A4E" w:rsidRPr="002C6D9B" w:rsidTr="00BE0F96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564 124,30</w:t>
            </w:r>
          </w:p>
        </w:tc>
      </w:tr>
      <w:tr w:rsidR="00E32A4E" w:rsidRPr="002C6D9B" w:rsidTr="00BE0F96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</w:t>
            </w:r>
            <w:proofErr w:type="spellStart"/>
            <w:r w:rsidRPr="002C6D9B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2C6D9B">
              <w:rPr>
                <w:rFonts w:ascii="Arial CYR" w:hAnsi="Arial CYR" w:cs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9 162 330,23</w:t>
            </w:r>
          </w:p>
        </w:tc>
      </w:tr>
      <w:tr w:rsidR="00E32A4E" w:rsidRPr="002C6D9B" w:rsidTr="00BE0F96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9 162 330,23</w:t>
            </w:r>
          </w:p>
        </w:tc>
      </w:tr>
      <w:tr w:rsidR="00E32A4E" w:rsidRPr="002C6D9B" w:rsidTr="00BE0F96">
        <w:trPr>
          <w:trHeight w:val="4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9 162 330,23</w:t>
            </w:r>
          </w:p>
        </w:tc>
      </w:tr>
      <w:tr w:rsidR="00E32A4E" w:rsidRPr="002C6D9B" w:rsidTr="00BE0F96">
        <w:trPr>
          <w:trHeight w:val="4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Массовый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514 163,00</w:t>
            </w:r>
          </w:p>
        </w:tc>
      </w:tr>
      <w:tr w:rsidR="00E32A4E" w:rsidRPr="002C6D9B" w:rsidTr="00BE0F96">
        <w:trPr>
          <w:trHeight w:val="52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приобретению и установке многофункциональных спортивных площадок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514 163,00</w:t>
            </w:r>
          </w:p>
        </w:tc>
      </w:tr>
      <w:tr w:rsidR="00E32A4E" w:rsidRPr="002C6D9B" w:rsidTr="00BE0F96">
        <w:trPr>
          <w:trHeight w:val="84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514 163,00</w:t>
            </w:r>
          </w:p>
        </w:tc>
      </w:tr>
      <w:tr w:rsidR="00E32A4E" w:rsidRPr="002C6D9B" w:rsidTr="00BE0F96">
        <w:trPr>
          <w:trHeight w:val="84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514 163,00</w:t>
            </w:r>
          </w:p>
        </w:tc>
      </w:tr>
      <w:tr w:rsidR="00E32A4E" w:rsidRPr="002C6D9B" w:rsidTr="00BE0F96">
        <w:trPr>
          <w:trHeight w:val="46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 w:rsidRPr="002C6D9B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BE0F96">
            <w:pPr>
              <w:jc w:val="center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C6D9B">
              <w:rPr>
                <w:rFonts w:ascii="Arial CYR" w:hAnsi="Arial CYR" w:cs="Arial CYR"/>
                <w:b/>
                <w:bCs/>
                <w:color w:val="000000"/>
              </w:rPr>
              <w:t>106 839 412,26</w:t>
            </w:r>
          </w:p>
        </w:tc>
      </w:tr>
    </w:tbl>
    <w:p w:rsidR="00E32A4E" w:rsidRDefault="00E32A4E" w:rsidP="00E32A4E"/>
    <w:p w:rsidR="00E32A4E" w:rsidRDefault="00E32A4E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3261"/>
        <w:gridCol w:w="142"/>
        <w:gridCol w:w="4961"/>
        <w:gridCol w:w="142"/>
        <w:gridCol w:w="1984"/>
      </w:tblGrid>
      <w:tr w:rsidR="00E32A4E" w:rsidRPr="00A37700" w:rsidTr="00BE0F96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 xml:space="preserve">                                                      Приложение №4</w:t>
            </w:r>
          </w:p>
        </w:tc>
      </w:tr>
      <w:tr w:rsidR="00E32A4E" w:rsidRPr="00A37700" w:rsidTr="00BE0F96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2A4E" w:rsidRPr="00A37700" w:rsidRDefault="00E32A4E" w:rsidP="00BE0F96">
            <w:pPr>
              <w:jc w:val="right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 xml:space="preserve">к решению </w:t>
            </w:r>
            <w:proofErr w:type="spellStart"/>
            <w:r w:rsidRPr="00A37700">
              <w:rPr>
                <w:sz w:val="26"/>
                <w:szCs w:val="26"/>
              </w:rPr>
              <w:t>Карачевского</w:t>
            </w:r>
            <w:proofErr w:type="spellEnd"/>
            <w:r w:rsidRPr="00A37700">
              <w:rPr>
                <w:sz w:val="26"/>
                <w:szCs w:val="26"/>
              </w:rPr>
              <w:t xml:space="preserve"> городского Совета народных депутатов</w:t>
            </w:r>
          </w:p>
        </w:tc>
      </w:tr>
      <w:tr w:rsidR="00E32A4E" w:rsidRPr="00A37700" w:rsidTr="00BE0F96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A37700" w:rsidRDefault="00E32A4E" w:rsidP="00BE0F96">
            <w:pPr>
              <w:jc w:val="right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 xml:space="preserve"> "Об исполнении бюджета </w:t>
            </w:r>
            <w:proofErr w:type="spellStart"/>
            <w:r w:rsidRPr="00A37700">
              <w:rPr>
                <w:sz w:val="26"/>
                <w:szCs w:val="26"/>
              </w:rPr>
              <w:t>Карачевского</w:t>
            </w:r>
            <w:proofErr w:type="spellEnd"/>
            <w:r w:rsidRPr="00A37700">
              <w:rPr>
                <w:sz w:val="26"/>
                <w:szCs w:val="26"/>
              </w:rPr>
              <w:t xml:space="preserve"> городского поселения за 2019 год"</w:t>
            </w:r>
          </w:p>
        </w:tc>
      </w:tr>
      <w:tr w:rsidR="00E32A4E" w:rsidRPr="00A37700" w:rsidTr="00BE0F96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</w:p>
        </w:tc>
      </w:tr>
      <w:tr w:rsidR="00E32A4E" w:rsidRPr="00A37700" w:rsidTr="00BE0F96">
        <w:trPr>
          <w:trHeight w:val="63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A37700" w:rsidRDefault="00E32A4E" w:rsidP="00BE0F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A37700" w:rsidRDefault="00E32A4E" w:rsidP="00BE0F96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A37700" w:rsidRDefault="00E32A4E" w:rsidP="00BE0F96">
            <w:pPr>
              <w:rPr>
                <w:sz w:val="28"/>
                <w:szCs w:val="28"/>
              </w:rPr>
            </w:pPr>
          </w:p>
        </w:tc>
      </w:tr>
      <w:tr w:rsidR="00E32A4E" w:rsidRPr="00A37700" w:rsidTr="00BE0F96">
        <w:trPr>
          <w:trHeight w:val="37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A37700" w:rsidRDefault="00E32A4E" w:rsidP="00BE0F96">
            <w:pPr>
              <w:jc w:val="center"/>
              <w:rPr>
                <w:b/>
                <w:bCs/>
                <w:sz w:val="28"/>
                <w:szCs w:val="28"/>
              </w:rPr>
            </w:pPr>
            <w:r w:rsidRPr="00A37700">
              <w:rPr>
                <w:b/>
                <w:bCs/>
                <w:sz w:val="28"/>
                <w:szCs w:val="28"/>
              </w:rPr>
              <w:t>Источники  финансирования дефицита бюджета городского поселения за  2019 год</w:t>
            </w:r>
            <w:r>
              <w:rPr>
                <w:b/>
                <w:bCs/>
                <w:sz w:val="28"/>
                <w:szCs w:val="28"/>
              </w:rPr>
              <w:t xml:space="preserve"> по кодам </w:t>
            </w:r>
            <w:proofErr w:type="gramStart"/>
            <w:r>
              <w:rPr>
                <w:b/>
                <w:bCs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E32A4E" w:rsidRPr="00A37700" w:rsidTr="00BE0F96">
        <w:trPr>
          <w:trHeight w:val="465"/>
        </w:trPr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A37700" w:rsidRDefault="00E32A4E" w:rsidP="00BE0F96">
            <w:pPr>
              <w:rPr>
                <w:sz w:val="28"/>
                <w:szCs w:val="28"/>
              </w:rPr>
            </w:pPr>
            <w:r w:rsidRPr="00A37700">
              <w:rPr>
                <w:sz w:val="28"/>
                <w:szCs w:val="2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A37700" w:rsidRDefault="00E32A4E" w:rsidP="00BE0F96">
            <w:pPr>
              <w:rPr>
                <w:sz w:val="28"/>
                <w:szCs w:val="28"/>
              </w:rPr>
            </w:pPr>
            <w:r w:rsidRPr="00A37700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A37700" w:rsidRDefault="00E32A4E" w:rsidP="00BE0F96">
            <w:pPr>
              <w:jc w:val="center"/>
              <w:rPr>
                <w:sz w:val="28"/>
                <w:szCs w:val="28"/>
              </w:rPr>
            </w:pPr>
            <w:r w:rsidRPr="00A37700">
              <w:rPr>
                <w:sz w:val="28"/>
                <w:szCs w:val="28"/>
              </w:rPr>
              <w:t>(рублей)</w:t>
            </w:r>
          </w:p>
        </w:tc>
      </w:tr>
      <w:tr w:rsidR="00E32A4E" w:rsidRPr="00A37700" w:rsidTr="00BE0F96">
        <w:trPr>
          <w:trHeight w:val="315"/>
        </w:trPr>
        <w:tc>
          <w:tcPr>
            <w:tcW w:w="34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КБК</w:t>
            </w:r>
          </w:p>
        </w:tc>
        <w:tc>
          <w:tcPr>
            <w:tcW w:w="51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Кассовое исполнение за  2019 год</w:t>
            </w:r>
          </w:p>
        </w:tc>
      </w:tr>
      <w:tr w:rsidR="00E32A4E" w:rsidRPr="00A37700" w:rsidTr="00BE0F96">
        <w:trPr>
          <w:trHeight w:val="299"/>
        </w:trPr>
        <w:tc>
          <w:tcPr>
            <w:tcW w:w="34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</w:p>
        </w:tc>
      </w:tr>
      <w:tr w:rsidR="00E32A4E" w:rsidRPr="00A37700" w:rsidTr="00BE0F96">
        <w:trPr>
          <w:trHeight w:val="780"/>
        </w:trPr>
        <w:tc>
          <w:tcPr>
            <w:tcW w:w="34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</w:p>
        </w:tc>
      </w:tr>
      <w:tr w:rsidR="00E32A4E" w:rsidRPr="00A37700" w:rsidTr="00BE0F96">
        <w:trPr>
          <w:trHeight w:val="78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b/>
                <w:bCs/>
                <w:sz w:val="26"/>
                <w:szCs w:val="26"/>
              </w:rPr>
            </w:pPr>
            <w:r w:rsidRPr="00A37700">
              <w:rPr>
                <w:b/>
                <w:bCs/>
                <w:sz w:val="26"/>
                <w:szCs w:val="26"/>
              </w:rPr>
              <w:t>907 01 05 00 00 00 0000 000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rPr>
                <w:b/>
                <w:bCs/>
                <w:sz w:val="26"/>
                <w:szCs w:val="26"/>
              </w:rPr>
            </w:pPr>
            <w:r w:rsidRPr="00A37700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b/>
                <w:bCs/>
                <w:sz w:val="26"/>
                <w:szCs w:val="26"/>
              </w:rPr>
            </w:pPr>
            <w:r w:rsidRPr="00A37700">
              <w:rPr>
                <w:b/>
                <w:bCs/>
                <w:sz w:val="26"/>
                <w:szCs w:val="26"/>
              </w:rPr>
              <w:t>-4 733 919,03</w:t>
            </w:r>
          </w:p>
        </w:tc>
      </w:tr>
      <w:tr w:rsidR="00E32A4E" w:rsidRPr="00A37700" w:rsidTr="00BE0F96">
        <w:trPr>
          <w:trHeight w:val="78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907 01 05 00 00 00 0000 500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12 708 652,17</w:t>
            </w:r>
          </w:p>
        </w:tc>
      </w:tr>
      <w:tr w:rsidR="00E32A4E" w:rsidRPr="00A37700" w:rsidTr="00BE0F96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907 01 05 02 00 00 0000 500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12 708 652,17</w:t>
            </w:r>
          </w:p>
        </w:tc>
      </w:tr>
      <w:tr w:rsidR="00E32A4E" w:rsidRPr="00A37700" w:rsidTr="00BE0F96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907 01 05 02 01 00 0000 510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12 708 652,17</w:t>
            </w:r>
          </w:p>
        </w:tc>
      </w:tr>
      <w:tr w:rsidR="00E32A4E" w:rsidRPr="00A37700" w:rsidTr="00BE0F96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>907 01 05 02 01 13 0000 510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 xml:space="preserve">Увеличение прочих </w:t>
            </w:r>
            <w:proofErr w:type="gramStart"/>
            <w:r w:rsidRPr="00A37700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>12 708 652,17</w:t>
            </w:r>
          </w:p>
        </w:tc>
      </w:tr>
      <w:tr w:rsidR="00E32A4E" w:rsidRPr="00A37700" w:rsidTr="00BE0F96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907 01 05 00 00 00 0000 600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7 974 733,14</w:t>
            </w:r>
          </w:p>
        </w:tc>
      </w:tr>
      <w:tr w:rsidR="00E32A4E" w:rsidRPr="00A37700" w:rsidTr="00BE0F96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907 01 05 02 00 00 0000 600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7 974 733,14</w:t>
            </w:r>
          </w:p>
        </w:tc>
      </w:tr>
      <w:tr w:rsidR="00E32A4E" w:rsidRPr="00A37700" w:rsidTr="00BE0F96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907 01 05 02 01 00 0000 610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7 974 733,14</w:t>
            </w:r>
          </w:p>
        </w:tc>
      </w:tr>
      <w:tr w:rsidR="00E32A4E" w:rsidRPr="00A37700" w:rsidTr="00BE0F96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>907 01 05 02 01 13 0000 610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 xml:space="preserve">Уменьшение прочих </w:t>
            </w:r>
            <w:proofErr w:type="gramStart"/>
            <w:r w:rsidRPr="00A37700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>7 974 733,14</w:t>
            </w:r>
          </w:p>
        </w:tc>
      </w:tr>
      <w:tr w:rsidR="00E32A4E" w:rsidRPr="00A37700" w:rsidTr="00BE0F96">
        <w:trPr>
          <w:trHeight w:val="330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2A4E" w:rsidRPr="00A37700" w:rsidRDefault="00E32A4E" w:rsidP="00BE0F96">
            <w:pPr>
              <w:jc w:val="center"/>
              <w:rPr>
                <w:b/>
                <w:bCs/>
                <w:sz w:val="26"/>
                <w:szCs w:val="26"/>
              </w:rPr>
            </w:pPr>
            <w:r w:rsidRPr="00A37700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BE0F96">
            <w:pPr>
              <w:jc w:val="center"/>
              <w:rPr>
                <w:b/>
                <w:bCs/>
                <w:sz w:val="26"/>
                <w:szCs w:val="26"/>
              </w:rPr>
            </w:pPr>
            <w:r w:rsidRPr="00A37700">
              <w:rPr>
                <w:b/>
                <w:bCs/>
                <w:sz w:val="26"/>
                <w:szCs w:val="26"/>
              </w:rPr>
              <w:t>-4 733 919,03</w:t>
            </w:r>
          </w:p>
        </w:tc>
      </w:tr>
    </w:tbl>
    <w:p w:rsidR="00E32A4E" w:rsidRDefault="00E32A4E" w:rsidP="00E32A4E"/>
    <w:p w:rsidR="00C20F4F" w:rsidRPr="0040125A" w:rsidRDefault="00C20F4F" w:rsidP="00C20F4F">
      <w:pPr>
        <w:tabs>
          <w:tab w:val="left" w:pos="0"/>
        </w:tabs>
        <w:ind w:right="-142"/>
        <w:rPr>
          <w:spacing w:val="8"/>
          <w:sz w:val="26"/>
          <w:szCs w:val="26"/>
        </w:rPr>
      </w:pPr>
    </w:p>
    <w:sectPr w:rsidR="00C20F4F" w:rsidRPr="0040125A" w:rsidSect="004F060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015BE0"/>
    <w:rsid w:val="00125368"/>
    <w:rsid w:val="00142DCD"/>
    <w:rsid w:val="001475B1"/>
    <w:rsid w:val="001F5265"/>
    <w:rsid w:val="00232CCB"/>
    <w:rsid w:val="00252EF0"/>
    <w:rsid w:val="00271910"/>
    <w:rsid w:val="003D3B4D"/>
    <w:rsid w:val="003D5389"/>
    <w:rsid w:val="003E471A"/>
    <w:rsid w:val="0040125A"/>
    <w:rsid w:val="00482D89"/>
    <w:rsid w:val="00491FC2"/>
    <w:rsid w:val="004A21BE"/>
    <w:rsid w:val="004C49AD"/>
    <w:rsid w:val="004F060C"/>
    <w:rsid w:val="0050266C"/>
    <w:rsid w:val="00510BB3"/>
    <w:rsid w:val="00562630"/>
    <w:rsid w:val="00684E51"/>
    <w:rsid w:val="00700A8C"/>
    <w:rsid w:val="00732482"/>
    <w:rsid w:val="00737AC8"/>
    <w:rsid w:val="007776BB"/>
    <w:rsid w:val="007A5CA2"/>
    <w:rsid w:val="007C1CCD"/>
    <w:rsid w:val="007C52C2"/>
    <w:rsid w:val="00847968"/>
    <w:rsid w:val="008724AE"/>
    <w:rsid w:val="008A48CB"/>
    <w:rsid w:val="009634CC"/>
    <w:rsid w:val="009A15CB"/>
    <w:rsid w:val="00B021C9"/>
    <w:rsid w:val="00B75CDC"/>
    <w:rsid w:val="00B84471"/>
    <w:rsid w:val="00BC2A69"/>
    <w:rsid w:val="00BE0F96"/>
    <w:rsid w:val="00C20F4F"/>
    <w:rsid w:val="00C3140E"/>
    <w:rsid w:val="00C34B3C"/>
    <w:rsid w:val="00CE5D89"/>
    <w:rsid w:val="00D3641D"/>
    <w:rsid w:val="00DB18A1"/>
    <w:rsid w:val="00E143C3"/>
    <w:rsid w:val="00E32A4E"/>
    <w:rsid w:val="00EC6FF9"/>
    <w:rsid w:val="00F12F51"/>
    <w:rsid w:val="00F506E3"/>
    <w:rsid w:val="00F522AA"/>
    <w:rsid w:val="00F54A1E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E32A4E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2">
    <w:name w:val="xl102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3">
    <w:name w:val="xl103"/>
    <w:basedOn w:val="a"/>
    <w:rsid w:val="00E32A4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E32A4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5">
    <w:name w:val="xl105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06">
    <w:name w:val="xl106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7">
    <w:name w:val="xl107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8">
    <w:name w:val="xl108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09">
    <w:name w:val="xl109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0">
    <w:name w:val="xl110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1">
    <w:name w:val="xl111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4">
    <w:name w:val="xl114"/>
    <w:basedOn w:val="a"/>
    <w:rsid w:val="00E32A4E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7">
    <w:name w:val="xl117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8">
    <w:name w:val="xl118"/>
    <w:basedOn w:val="a"/>
    <w:rsid w:val="00E32A4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rsid w:val="00E32A4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1">
    <w:name w:val="xl121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2">
    <w:name w:val="xl122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3">
    <w:name w:val="xl123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4">
    <w:name w:val="xl124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E32A4E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2">
    <w:name w:val="xl102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3">
    <w:name w:val="xl103"/>
    <w:basedOn w:val="a"/>
    <w:rsid w:val="00E32A4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E32A4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5">
    <w:name w:val="xl105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06">
    <w:name w:val="xl106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7">
    <w:name w:val="xl107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8">
    <w:name w:val="xl108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09">
    <w:name w:val="xl109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0">
    <w:name w:val="xl110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1">
    <w:name w:val="xl111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4">
    <w:name w:val="xl114"/>
    <w:basedOn w:val="a"/>
    <w:rsid w:val="00E32A4E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7">
    <w:name w:val="xl117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8">
    <w:name w:val="xl118"/>
    <w:basedOn w:val="a"/>
    <w:rsid w:val="00E32A4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rsid w:val="00E32A4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1">
    <w:name w:val="xl121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2">
    <w:name w:val="xl122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3">
    <w:name w:val="xl123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4">
    <w:name w:val="xl124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0E06F-D6B1-4B9E-A188-E1BE2508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6104</Words>
  <Characters>34799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2020-04-30T08:36:00Z</cp:lastPrinted>
  <dcterms:created xsi:type="dcterms:W3CDTF">2020-05-29T09:50:00Z</dcterms:created>
  <dcterms:modified xsi:type="dcterms:W3CDTF">2020-05-29T09:50:00Z</dcterms:modified>
</cp:coreProperties>
</file>